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46C8" w14:textId="77777777" w:rsidR="00B15178" w:rsidRDefault="00B15178" w:rsidP="00BF6EF5">
      <w:pPr>
        <w:widowControl w:val="0"/>
        <w:shd w:val="clear" w:color="auto" w:fill="FFFFFF"/>
        <w:autoSpaceDE w:val="0"/>
        <w:spacing w:after="0" w:line="240" w:lineRule="auto"/>
        <w:jc w:val="center"/>
        <w:rPr>
          <w:rFonts w:ascii="Times New Roman" w:hAnsi="Times New Roman"/>
          <w:b/>
        </w:rPr>
      </w:pPr>
    </w:p>
    <w:p w14:paraId="7C604FC7" w14:textId="77777777" w:rsidR="000F4DF6" w:rsidRPr="00B15178" w:rsidRDefault="00130305"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DICHIARAZIONI INTEGRATIVE</w:t>
      </w:r>
    </w:p>
    <w:p w14:paraId="15E17F6E" w14:textId="77777777" w:rsidR="00B15178" w:rsidRDefault="00B15178">
      <w:pPr>
        <w:widowControl w:val="0"/>
        <w:autoSpaceDE w:val="0"/>
        <w:spacing w:after="0" w:line="240" w:lineRule="auto"/>
        <w:jc w:val="both"/>
        <w:rPr>
          <w:rFonts w:ascii="Times New Roman" w:hAnsi="Times New Roman"/>
          <w:b/>
        </w:rPr>
      </w:pPr>
    </w:p>
    <w:p w14:paraId="3A417F14" w14:textId="0B46B549" w:rsidR="00AA2C52" w:rsidRPr="00AA2C52" w:rsidRDefault="00AA2C52" w:rsidP="00AA2C52">
      <w:pPr>
        <w:jc w:val="both"/>
        <w:rPr>
          <w:b/>
        </w:rPr>
      </w:pPr>
      <w:r w:rsidRPr="00AA2C52">
        <w:rPr>
          <w:b/>
        </w:rPr>
        <w:t>Tornata</w:t>
      </w:r>
      <w:r w:rsidRPr="00AA2C52">
        <w:rPr>
          <w:rFonts w:ascii="Garamond" w:hAnsi="Garamond" w:cs="Calibri"/>
          <w:b/>
          <w:color w:val="000000"/>
          <w:sz w:val="32"/>
          <w:szCs w:val="32"/>
          <w:lang w:eastAsia="en-US"/>
        </w:rPr>
        <w:t xml:space="preserve"> </w:t>
      </w:r>
      <w:r w:rsidRPr="00AA2C52">
        <w:rPr>
          <w:b/>
        </w:rPr>
        <w:t>di gara per l’affidamento del servizio di gestione dei poli pubblici di trattamento dei rifiuti di Corigliano-Rossano, Crotone e Lamezia Terme</w:t>
      </w:r>
      <w:r>
        <w:rPr>
          <w:b/>
        </w:rPr>
        <w:t>.</w:t>
      </w:r>
    </w:p>
    <w:p w14:paraId="74B21AA2" w14:textId="77777777" w:rsidR="00AA2C52" w:rsidRPr="00AA2C52" w:rsidRDefault="00AA2C52" w:rsidP="00AA2C52">
      <w:pPr>
        <w:suppressAutoHyphens w:val="0"/>
        <w:spacing w:after="0" w:line="240" w:lineRule="auto"/>
        <w:jc w:val="both"/>
        <w:rPr>
          <w:b/>
        </w:rPr>
      </w:pPr>
      <w:bookmarkStart w:id="0" w:name="_Hlk139193807"/>
      <w:r w:rsidRPr="00AA2C52">
        <w:rPr>
          <w:b/>
        </w:rPr>
        <w:t>Procedura aperta, con modalità telematica, per l'affidamento del servizio di gestione dei poli pubblici di trattamento dei rifiuti di:</w:t>
      </w:r>
    </w:p>
    <w:p w14:paraId="6FB4AA5E" w14:textId="77777777" w:rsidR="00AA2C52" w:rsidRPr="00AA2C52" w:rsidRDefault="00AA2C52" w:rsidP="00AA2C52">
      <w:pPr>
        <w:numPr>
          <w:ilvl w:val="0"/>
          <w:numId w:val="16"/>
        </w:numPr>
        <w:suppressAutoHyphens w:val="0"/>
        <w:spacing w:after="0" w:line="240" w:lineRule="auto"/>
        <w:jc w:val="both"/>
        <w:rPr>
          <w:b/>
        </w:rPr>
      </w:pPr>
      <w:bookmarkStart w:id="1" w:name="_Hlk139123140"/>
      <w:bookmarkEnd w:id="0"/>
      <w:r w:rsidRPr="00AA2C52">
        <w:rPr>
          <w:b/>
        </w:rPr>
        <w:t>Gara 1 “Corigliano Rossano” - CIG 9917333A15</w:t>
      </w:r>
    </w:p>
    <w:p w14:paraId="00F8B92F" w14:textId="77777777" w:rsidR="00AA2C52" w:rsidRPr="00AA2C52" w:rsidRDefault="00AA2C52" w:rsidP="00AA2C52">
      <w:pPr>
        <w:numPr>
          <w:ilvl w:val="0"/>
          <w:numId w:val="16"/>
        </w:numPr>
        <w:suppressAutoHyphens w:val="0"/>
        <w:spacing w:after="0" w:line="240" w:lineRule="auto"/>
        <w:jc w:val="both"/>
        <w:rPr>
          <w:b/>
        </w:rPr>
      </w:pPr>
      <w:r w:rsidRPr="00AA2C52">
        <w:rPr>
          <w:b/>
        </w:rPr>
        <w:t>Gara 2 “Crotone” - CIG 99174212B6</w:t>
      </w:r>
    </w:p>
    <w:p w14:paraId="60E4FC3D" w14:textId="77777777" w:rsidR="00AA2C52" w:rsidRPr="00AA2C52" w:rsidRDefault="00AA2C52" w:rsidP="00AA2C52">
      <w:pPr>
        <w:numPr>
          <w:ilvl w:val="0"/>
          <w:numId w:val="16"/>
        </w:numPr>
        <w:suppressAutoHyphens w:val="0"/>
        <w:spacing w:after="0" w:line="240" w:lineRule="auto"/>
        <w:jc w:val="both"/>
        <w:rPr>
          <w:b/>
        </w:rPr>
      </w:pPr>
      <w:r w:rsidRPr="00AA2C52">
        <w:rPr>
          <w:b/>
        </w:rPr>
        <w:t>Gara 3 “Lamezia Terme” - CIG 9917510C25</w:t>
      </w:r>
    </w:p>
    <w:bookmarkEnd w:id="1"/>
    <w:p w14:paraId="01C2D967" w14:textId="77777777" w:rsidR="00AA2C52" w:rsidRDefault="00AA2C52" w:rsidP="00130305">
      <w:pPr>
        <w:jc w:val="both"/>
        <w:rPr>
          <w:b/>
        </w:rPr>
      </w:pPr>
    </w:p>
    <w:p w14:paraId="40F48270" w14:textId="77777777" w:rsidR="005A2C48" w:rsidRPr="005A2C48" w:rsidRDefault="005A2C48" w:rsidP="005A2C48"/>
    <w:p w14:paraId="7F3CDFE5" w14:textId="77777777"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14:paraId="5D6652E5" w14:textId="77777777"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w:t>
      </w:r>
      <w:r w:rsidR="00B576DA">
        <w:rPr>
          <w:rFonts w:ascii="Times New Roman" w:hAnsi="Times New Roman"/>
          <w:sz w:val="20"/>
          <w:szCs w:val="20"/>
        </w:rPr>
        <w:t xml:space="preserve">_________________ nato </w:t>
      </w:r>
      <w:r>
        <w:rPr>
          <w:rFonts w:ascii="Times New Roman" w:hAnsi="Times New Roman"/>
          <w:sz w:val="20"/>
          <w:szCs w:val="20"/>
        </w:rPr>
        <w:t>il _________________________ a _____________________ residente a ________________________________________ Via ______________________________________________ n. ______ CAP ________ codice fiscale _____________________ in qualità di libero professionista singolo con studio in _________________________ Via _________________________ P.IVA _________________________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w:t>
      </w:r>
    </w:p>
    <w:p w14:paraId="3986FB07" w14:textId="77777777" w:rsidR="000F4DF6" w:rsidRDefault="000F4DF6">
      <w:pPr>
        <w:autoSpaceDE w:val="0"/>
        <w:spacing w:after="0" w:line="240" w:lineRule="auto"/>
        <w:jc w:val="center"/>
        <w:rPr>
          <w:rFonts w:ascii="Times New Roman" w:hAnsi="Times New Roman"/>
          <w:i/>
          <w:iCs/>
          <w:sz w:val="20"/>
          <w:szCs w:val="20"/>
        </w:rPr>
      </w:pPr>
    </w:p>
    <w:p w14:paraId="0A58FB3C" w14:textId="77777777" w:rsidR="000F4DF6" w:rsidRDefault="000F4DF6">
      <w:pPr>
        <w:autoSpaceDE w:val="0"/>
        <w:spacing w:after="0" w:line="240" w:lineRule="auto"/>
        <w:jc w:val="center"/>
        <w:rPr>
          <w:rFonts w:ascii="Times New Roman" w:hAnsi="Times New Roman"/>
          <w:i/>
          <w:iCs/>
          <w:sz w:val="20"/>
          <w:szCs w:val="20"/>
        </w:rPr>
      </w:pPr>
    </w:p>
    <w:p w14:paraId="12AAEF69" w14:textId="77777777"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14:paraId="42AF54FA" w14:textId="77777777"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legge,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r w:rsidR="00B22A17">
        <w:rPr>
          <w:rFonts w:ascii="Times New Roman" w:hAnsi="Times New Roman"/>
          <w:sz w:val="20"/>
          <w:szCs w:val="20"/>
        </w:rPr>
        <w:t>, Tel. ____________________, E-mail ____________________________, PEC ________________________________.</w:t>
      </w:r>
    </w:p>
    <w:p w14:paraId="5B5BDFBF" w14:textId="77777777"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14:paraId="6EA395EC" w14:textId="77777777" w:rsidR="000F4DF6" w:rsidRDefault="000F4DF6">
      <w:pPr>
        <w:autoSpaceDE w:val="0"/>
        <w:spacing w:after="0" w:line="240" w:lineRule="auto"/>
        <w:jc w:val="center"/>
        <w:rPr>
          <w:rFonts w:ascii="Times New Roman" w:hAnsi="Times New Roman"/>
          <w:i/>
          <w:iCs/>
          <w:sz w:val="20"/>
          <w:szCs w:val="20"/>
        </w:rPr>
      </w:pPr>
    </w:p>
    <w:p w14:paraId="14BB8263" w14:textId="77777777" w:rsidR="000F4DF6" w:rsidRDefault="000F4DF6">
      <w:pPr>
        <w:autoSpaceDE w:val="0"/>
        <w:spacing w:after="0" w:line="240" w:lineRule="auto"/>
        <w:jc w:val="center"/>
        <w:rPr>
          <w:rFonts w:ascii="Times New Roman" w:hAnsi="Times New Roman"/>
          <w:i/>
          <w:iCs/>
          <w:sz w:val="20"/>
          <w:szCs w:val="20"/>
        </w:rPr>
      </w:pPr>
    </w:p>
    <w:p w14:paraId="7885C8FB" w14:textId="77777777"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14:paraId="3F7C4E27" w14:textId="77777777"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r w:rsidR="00B22A17">
        <w:rPr>
          <w:rFonts w:ascii="Times New Roman" w:hAnsi="Times New Roman"/>
          <w:sz w:val="20"/>
          <w:szCs w:val="20"/>
        </w:rPr>
        <w:t>, Tel. ____________________, E-mail ____________________________, PEC ________________________________.</w:t>
      </w:r>
    </w:p>
    <w:p w14:paraId="1ECF0982" w14:textId="77777777"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14:paraId="12F42695" w14:textId="77777777" w:rsidR="00AA2C52" w:rsidRDefault="00AA2C52" w:rsidP="00A159C9">
      <w:pPr>
        <w:autoSpaceDE w:val="0"/>
        <w:spacing w:after="0"/>
        <w:jc w:val="both"/>
        <w:rPr>
          <w:rFonts w:ascii="Times New Roman" w:hAnsi="Times New Roman"/>
          <w:sz w:val="20"/>
          <w:szCs w:val="20"/>
        </w:rPr>
      </w:pPr>
    </w:p>
    <w:p w14:paraId="2E92D3CD" w14:textId="77777777" w:rsidR="00AA2C52" w:rsidRDefault="00AA2C52" w:rsidP="00A159C9">
      <w:pPr>
        <w:autoSpaceDE w:val="0"/>
        <w:spacing w:after="0"/>
        <w:jc w:val="both"/>
        <w:rPr>
          <w:rFonts w:ascii="Times New Roman" w:hAnsi="Times New Roman"/>
          <w:sz w:val="20"/>
          <w:szCs w:val="20"/>
        </w:rPr>
      </w:pPr>
    </w:p>
    <w:p w14:paraId="07AC83D1" w14:textId="26CA00F1" w:rsidR="000F4DF6" w:rsidRDefault="00B15178" w:rsidP="00A159C9">
      <w:pPr>
        <w:autoSpaceDE w:val="0"/>
        <w:spacing w:after="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14:paraId="00499643" w14:textId="77777777" w:rsidR="009438C9" w:rsidRDefault="009438C9" w:rsidP="00A159C9">
      <w:pPr>
        <w:autoSpaceDE w:val="0"/>
        <w:spacing w:after="0"/>
        <w:jc w:val="both"/>
        <w:rPr>
          <w:rFonts w:ascii="Times New Roman" w:hAnsi="Times New Roman"/>
          <w:sz w:val="20"/>
          <w:szCs w:val="20"/>
        </w:rPr>
      </w:pPr>
    </w:p>
    <w:p w14:paraId="221637B2" w14:textId="77777777" w:rsidR="009438C9" w:rsidRDefault="009438C9" w:rsidP="00A159C9">
      <w:pPr>
        <w:autoSpaceDE w:val="0"/>
        <w:spacing w:after="0"/>
        <w:jc w:val="both"/>
        <w:rPr>
          <w:rFonts w:ascii="Times New Roman" w:hAnsi="Times New Roman"/>
          <w:b/>
          <w:bCs/>
          <w:i/>
        </w:rPr>
      </w:pPr>
    </w:p>
    <w:p w14:paraId="496379B6" w14:textId="77777777"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14:paraId="08411F60" w14:textId="77777777"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14:paraId="455D5AB3" w14:textId="77777777"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legge, indicare tutti i professionisti dello studio associato. </w:t>
      </w:r>
    </w:p>
    <w:p w14:paraId="296D610A" w14:textId="77777777"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14:paraId="64309891" w14:textId="77777777" w:rsidR="000F4DF6" w:rsidRDefault="00B15178">
      <w:pPr>
        <w:autoSpaceDE w:val="0"/>
        <w:spacing w:after="240"/>
        <w:jc w:val="both"/>
        <w:rPr>
          <w:rFonts w:ascii="Times New Roman" w:hAnsi="Times New Roman"/>
          <w:i/>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w:t>
      </w:r>
      <w:r w:rsidR="000F4DF6">
        <w:rPr>
          <w:rFonts w:ascii="Times New Roman" w:hAnsi="Times New Roman"/>
          <w:sz w:val="20"/>
          <w:szCs w:val="20"/>
        </w:rPr>
        <w:t xml:space="preserve"> del/della ___________________ con sede in ___________________ Via _______________</w:t>
      </w:r>
      <w:r>
        <w:rPr>
          <w:rFonts w:ascii="Times New Roman" w:hAnsi="Times New Roman"/>
          <w:sz w:val="20"/>
          <w:szCs w:val="20"/>
        </w:rPr>
        <w:t>_________</w:t>
      </w:r>
      <w:r w:rsidR="000F4DF6">
        <w:rPr>
          <w:rFonts w:ascii="Times New Roman" w:hAnsi="Times New Roman"/>
          <w:sz w:val="20"/>
          <w:szCs w:val="20"/>
        </w:rPr>
        <w:t xml:space="preserve"> n. ______ CAP</w:t>
      </w:r>
      <w:r>
        <w:rPr>
          <w:rFonts w:ascii="Times New Roman" w:hAnsi="Times New Roman"/>
          <w:sz w:val="20"/>
          <w:szCs w:val="20"/>
        </w:rPr>
        <w:t xml:space="preserve"> _______________ </w:t>
      </w:r>
      <w:r w:rsidR="000F4DF6">
        <w:rPr>
          <w:rFonts w:ascii="Times New Roman" w:hAnsi="Times New Roman"/>
          <w:sz w:val="20"/>
          <w:szCs w:val="20"/>
        </w:rPr>
        <w:t>P.IVA ________________</w:t>
      </w:r>
      <w:r>
        <w:rPr>
          <w:rFonts w:ascii="Times New Roman" w:hAnsi="Times New Roman"/>
          <w:sz w:val="20"/>
          <w:szCs w:val="20"/>
        </w:rPr>
        <w:t>______________</w:t>
      </w:r>
      <w:r w:rsidR="000F4DF6">
        <w:rPr>
          <w:rFonts w:ascii="Times New Roman" w:hAnsi="Times New Roman"/>
          <w:sz w:val="20"/>
          <w:szCs w:val="20"/>
        </w:rPr>
        <w:t xml:space="preserve">_____, </w:t>
      </w:r>
      <w:r w:rsidR="00B22A17">
        <w:rPr>
          <w:rFonts w:ascii="Times New Roman" w:hAnsi="Times New Roman"/>
          <w:sz w:val="20"/>
          <w:szCs w:val="20"/>
        </w:rPr>
        <w:t>Tel. ____________________, E-mail ____________________________, PEC ________________________________,.</w:t>
      </w:r>
      <w:r w:rsidR="000F4DF6">
        <w:rPr>
          <w:rFonts w:ascii="Times New Roman" w:hAnsi="Times New Roman"/>
          <w:sz w:val="20"/>
          <w:szCs w:val="20"/>
        </w:rPr>
        <w:t xml:space="preserve">quale </w:t>
      </w:r>
      <w:r w:rsidR="000F4DF6" w:rsidRPr="00B576DA">
        <w:rPr>
          <w:rFonts w:ascii="Times New Roman" w:hAnsi="Times New Roman"/>
          <w:b/>
          <w:sz w:val="20"/>
          <w:szCs w:val="20"/>
        </w:rPr>
        <w:t>mandataria</w:t>
      </w:r>
      <w:r w:rsidR="000F4DF6">
        <w:rPr>
          <w:rFonts w:ascii="Times New Roman" w:hAnsi="Times New Roman"/>
          <w:sz w:val="20"/>
          <w:szCs w:val="20"/>
        </w:rPr>
        <w:t xml:space="preserve"> del raggruppamento temporaneo costituito da:</w:t>
      </w:r>
    </w:p>
    <w:p w14:paraId="3759EE02" w14:textId="77777777" w:rsidR="000F4DF6" w:rsidRDefault="000F4DF6">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14:paraId="100C9BD2" w14:textId="77777777" w:rsidR="000F4DF6" w:rsidRDefault="000F4DF6" w:rsidP="00A159C9">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14:paraId="4EC279A4" w14:textId="77777777" w:rsidR="000F4DF6" w:rsidRPr="00A159C9" w:rsidRDefault="000F4DF6" w:rsidP="00A159C9">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14:paraId="15C164D1" w14:textId="77777777" w:rsidR="00444ACB" w:rsidRDefault="00444ACB" w:rsidP="00B15178">
      <w:pPr>
        <w:autoSpaceDE w:val="0"/>
        <w:spacing w:after="120" w:line="240" w:lineRule="auto"/>
        <w:jc w:val="both"/>
        <w:rPr>
          <w:rFonts w:ascii="Times New Roman" w:hAnsi="Times New Roman"/>
          <w:b/>
          <w:bCs/>
          <w:i/>
        </w:rPr>
      </w:pPr>
    </w:p>
    <w:p w14:paraId="37457068" w14:textId="77777777"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14:paraId="7DF60E62" w14:textId="77777777"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14:paraId="6392C62D" w14:textId="77777777"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legge, indicare tutti i professionisti dello studio associato. </w:t>
      </w:r>
    </w:p>
    <w:p w14:paraId="10C9A0DD" w14:textId="77777777"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14:paraId="222D0312" w14:textId="77777777" w:rsidR="000F4DF6" w:rsidRDefault="000F4DF6">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w:t>
      </w:r>
      <w:r w:rsidR="00A159C9">
        <w:rPr>
          <w:rFonts w:ascii="Times New Roman" w:hAnsi="Times New Roman"/>
          <w:sz w:val="20"/>
          <w:szCs w:val="20"/>
        </w:rPr>
        <w:t> _________________</w:t>
      </w:r>
      <w:r>
        <w:rPr>
          <w:rFonts w:ascii="Times New Roman" w:hAnsi="Times New Roman"/>
          <w:sz w:val="20"/>
          <w:szCs w:val="20"/>
        </w:rPr>
        <w:t>_ a _____________________  residente a ___________________________</w:t>
      </w:r>
      <w:r w:rsidR="00A159C9">
        <w:rPr>
          <w:rFonts w:ascii="Times New Roman" w:hAnsi="Times New Roman"/>
          <w:sz w:val="20"/>
          <w:szCs w:val="20"/>
        </w:rPr>
        <w:t>_____________ Via _____________________________________</w:t>
      </w:r>
      <w:r>
        <w:rPr>
          <w:rFonts w:ascii="Times New Roman" w:hAnsi="Times New Roman"/>
          <w:sz w:val="20"/>
          <w:szCs w:val="20"/>
        </w:rPr>
        <w:t xml:space="preserve"> n. ______ CAP __</w:t>
      </w:r>
      <w:r w:rsidR="00A159C9">
        <w:rPr>
          <w:rFonts w:ascii="Times New Roman" w:hAnsi="Times New Roman"/>
          <w:sz w:val="20"/>
          <w:szCs w:val="20"/>
        </w:rPr>
        <w:t>__</w:t>
      </w:r>
      <w:r>
        <w:rPr>
          <w:rFonts w:ascii="Times New Roman" w:hAnsi="Times New Roman"/>
          <w:sz w:val="20"/>
          <w:szCs w:val="20"/>
        </w:rPr>
        <w:t>______ codice fiscale</w:t>
      </w:r>
      <w:r w:rsidR="00A159C9">
        <w:rPr>
          <w:rFonts w:ascii="Times New Roman" w:hAnsi="Times New Roman"/>
          <w:sz w:val="20"/>
          <w:szCs w:val="20"/>
        </w:rPr>
        <w:t> </w:t>
      </w:r>
      <w:r>
        <w:rPr>
          <w:rFonts w:ascii="Times New Roman" w:hAnsi="Times New Roman"/>
          <w:sz w:val="20"/>
          <w:szCs w:val="20"/>
        </w:rPr>
        <w:t>_________</w:t>
      </w:r>
      <w:r w:rsidR="00A159C9">
        <w:rPr>
          <w:rFonts w:ascii="Times New Roman" w:hAnsi="Times New Roman"/>
          <w:sz w:val="20"/>
          <w:szCs w:val="20"/>
        </w:rPr>
        <w:t>__________</w:t>
      </w:r>
      <w:r>
        <w:rPr>
          <w:rFonts w:ascii="Times New Roman" w:hAnsi="Times New Roman"/>
          <w:sz w:val="20"/>
          <w:szCs w:val="20"/>
        </w:rPr>
        <w:t>____________ in qualità di ___________________ del/della ___________________ con sede in __________</w:t>
      </w:r>
      <w:r w:rsidR="00A159C9">
        <w:rPr>
          <w:rFonts w:ascii="Times New Roman" w:hAnsi="Times New Roman"/>
          <w:sz w:val="20"/>
          <w:szCs w:val="20"/>
        </w:rPr>
        <w:t>_____</w:t>
      </w:r>
      <w:r>
        <w:rPr>
          <w:rFonts w:ascii="Times New Roman" w:hAnsi="Times New Roman"/>
          <w:sz w:val="20"/>
          <w:szCs w:val="20"/>
        </w:rPr>
        <w:t>_________ Via _________</w:t>
      </w:r>
      <w:r w:rsidR="00A159C9">
        <w:rPr>
          <w:rFonts w:ascii="Times New Roman" w:hAnsi="Times New Roman"/>
          <w:sz w:val="20"/>
          <w:szCs w:val="20"/>
        </w:rPr>
        <w:t>_______</w:t>
      </w:r>
      <w:r>
        <w:rPr>
          <w:rFonts w:ascii="Times New Roman" w:hAnsi="Times New Roman"/>
          <w:sz w:val="20"/>
          <w:szCs w:val="20"/>
        </w:rPr>
        <w:t>__________  n. ______ CAP ___________________ P.IVA ______</w:t>
      </w:r>
      <w:r w:rsidR="00A159C9">
        <w:rPr>
          <w:rFonts w:ascii="Times New Roman" w:hAnsi="Times New Roman"/>
          <w:sz w:val="20"/>
          <w:szCs w:val="20"/>
        </w:rPr>
        <w:t>_____</w:t>
      </w:r>
      <w:r>
        <w:rPr>
          <w:rFonts w:ascii="Times New Roman" w:hAnsi="Times New Roman"/>
          <w:sz w:val="20"/>
          <w:szCs w:val="20"/>
        </w:rPr>
        <w:t xml:space="preserve">_______________, </w:t>
      </w:r>
      <w:r w:rsidR="00B22A17">
        <w:rPr>
          <w:rFonts w:ascii="Times New Roman" w:hAnsi="Times New Roman"/>
          <w:sz w:val="20"/>
          <w:szCs w:val="20"/>
        </w:rPr>
        <w:t>Tel. ____________________, E-mail ____________________________, PEC ________________________________,.</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14:paraId="33148835" w14:textId="77777777" w:rsidR="00AA2C52" w:rsidRDefault="00A159C9" w:rsidP="00A159C9">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w:t>
      </w:r>
      <w:r>
        <w:rPr>
          <w:rFonts w:ascii="Times New Roman" w:hAnsi="Times New Roman"/>
          <w:sz w:val="20"/>
          <w:szCs w:val="20"/>
        </w:rPr>
        <w:lastRenderedPageBreak/>
        <w:t xml:space="preserve">fiscale _______________________________ in qualità di ___________________ del/della ___________________ con sede in ________________________ Via __________________________  n. ______ CAP </w:t>
      </w:r>
    </w:p>
    <w:p w14:paraId="2030041E" w14:textId="77777777" w:rsidR="00AA2C52" w:rsidRDefault="00AA2C52" w:rsidP="00AA2C52">
      <w:pPr>
        <w:autoSpaceDE w:val="0"/>
        <w:spacing w:after="240"/>
        <w:ind w:left="360"/>
        <w:jc w:val="both"/>
        <w:rPr>
          <w:rFonts w:ascii="Times New Roman" w:hAnsi="Times New Roman"/>
          <w:sz w:val="20"/>
          <w:szCs w:val="20"/>
        </w:rPr>
      </w:pPr>
    </w:p>
    <w:p w14:paraId="33DB99A3" w14:textId="0E384808" w:rsidR="00A159C9" w:rsidRDefault="00A159C9" w:rsidP="00AA2C52">
      <w:pPr>
        <w:autoSpaceDE w:val="0"/>
        <w:spacing w:after="240"/>
        <w:ind w:left="360"/>
        <w:jc w:val="both"/>
        <w:rPr>
          <w:rFonts w:ascii="Times New Roman" w:hAnsi="Times New Roman"/>
          <w:sz w:val="20"/>
          <w:szCs w:val="20"/>
        </w:rPr>
      </w:pPr>
      <w:bookmarkStart w:id="2" w:name="_GoBack"/>
      <w:bookmarkEnd w:id="2"/>
      <w:r>
        <w:rPr>
          <w:rFonts w:ascii="Times New Roman" w:hAnsi="Times New Roman"/>
          <w:sz w:val="20"/>
          <w:szCs w:val="20"/>
        </w:rPr>
        <w:t xml:space="preserve">___________________ P.IVA __________________________, </w:t>
      </w:r>
      <w:r w:rsidR="00B22A17">
        <w:rPr>
          <w:rFonts w:ascii="Times New Roman" w:hAnsi="Times New Roman"/>
          <w:sz w:val="20"/>
          <w:szCs w:val="20"/>
        </w:rPr>
        <w:t>Tel. ____________________, E-mail ____________________________, PEC ________________________________,.</w:t>
      </w:r>
      <w:r>
        <w:rPr>
          <w:rFonts w:ascii="Times New Roman" w:hAnsi="Times New Roman"/>
          <w:sz w:val="20"/>
          <w:szCs w:val="20"/>
        </w:rPr>
        <w:t xml:space="preserve">quale </w:t>
      </w:r>
      <w:r w:rsidR="00444ACB"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14:paraId="0AA1E2BA" w14:textId="77777777"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consorzi stabili)</w:t>
      </w:r>
    </w:p>
    <w:p w14:paraId="7F83AB3F" w14:textId="77777777" w:rsidR="000F4DF6" w:rsidRDefault="000F4DF6">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natoil</w:t>
      </w:r>
      <w:r w:rsidR="00A159C9">
        <w:rPr>
          <w:rFonts w:ascii="Times New Roman" w:hAnsi="Times New Roman"/>
          <w:sz w:val="20"/>
          <w:szCs w:val="20"/>
        </w:rPr>
        <w:t> ________________</w:t>
      </w:r>
      <w:r>
        <w:rPr>
          <w:rFonts w:ascii="Times New Roman" w:hAnsi="Times New Roman"/>
          <w:sz w:val="20"/>
          <w:szCs w:val="20"/>
        </w:rPr>
        <w:t xml:space="preserve"> a ______</w:t>
      </w:r>
      <w:r w:rsidR="00A159C9">
        <w:rPr>
          <w:rFonts w:ascii="Times New Roman" w:hAnsi="Times New Roman"/>
          <w:sz w:val="20"/>
          <w:szCs w:val="20"/>
        </w:rPr>
        <w:t>_____</w:t>
      </w:r>
      <w:r>
        <w:rPr>
          <w:rFonts w:ascii="Times New Roman" w:hAnsi="Times New Roman"/>
          <w:sz w:val="20"/>
          <w:szCs w:val="20"/>
        </w:rPr>
        <w:t>_______________  residente a ________________________________________ Via ______________________________________________ n. ______ CAP ________ codice fiscale</w:t>
      </w:r>
      <w:r w:rsidR="00A159C9">
        <w:rPr>
          <w:rFonts w:ascii="Times New Roman" w:hAnsi="Times New Roman"/>
          <w:sz w:val="20"/>
          <w:szCs w:val="20"/>
        </w:rPr>
        <w:t> ______</w:t>
      </w:r>
      <w:r>
        <w:rPr>
          <w:rFonts w:ascii="Times New Roman" w:hAnsi="Times New Roman"/>
          <w:sz w:val="20"/>
          <w:szCs w:val="20"/>
        </w:rPr>
        <w:t>_____________________ in qualità di ___________________ del</w:t>
      </w:r>
      <w:r w:rsidR="00A159C9">
        <w:rPr>
          <w:rFonts w:ascii="Times New Roman" w:hAnsi="Times New Roman"/>
          <w:sz w:val="20"/>
          <w:szCs w:val="20"/>
        </w:rPr>
        <w:t xml:space="preserve"> consorzio ______________________ </w:t>
      </w:r>
      <w:r>
        <w:rPr>
          <w:rFonts w:ascii="Times New Roman" w:hAnsi="Times New Roman"/>
          <w:sz w:val="20"/>
          <w:szCs w:val="20"/>
        </w:rPr>
        <w:t>con sede in ______________</w:t>
      </w:r>
      <w:r w:rsidR="00A159C9">
        <w:rPr>
          <w:rFonts w:ascii="Times New Roman" w:hAnsi="Times New Roman"/>
          <w:sz w:val="20"/>
          <w:szCs w:val="20"/>
        </w:rPr>
        <w:t>________</w:t>
      </w:r>
      <w:r>
        <w:rPr>
          <w:rFonts w:ascii="Times New Roman" w:hAnsi="Times New Roman"/>
          <w:sz w:val="20"/>
          <w:szCs w:val="20"/>
        </w:rPr>
        <w:t>_____ Via ________</w:t>
      </w:r>
      <w:r w:rsidR="00A159C9">
        <w:rPr>
          <w:rFonts w:ascii="Times New Roman" w:hAnsi="Times New Roman"/>
          <w:sz w:val="20"/>
          <w:szCs w:val="20"/>
        </w:rPr>
        <w:t>_____</w:t>
      </w:r>
      <w:r>
        <w:rPr>
          <w:rFonts w:ascii="Times New Roman" w:hAnsi="Times New Roman"/>
          <w:sz w:val="20"/>
          <w:szCs w:val="20"/>
        </w:rPr>
        <w:t>___</w:t>
      </w:r>
      <w:r w:rsidR="00A159C9">
        <w:rPr>
          <w:rFonts w:ascii="Times New Roman" w:hAnsi="Times New Roman"/>
          <w:sz w:val="20"/>
          <w:szCs w:val="20"/>
        </w:rPr>
        <w:t>___________  n. ______ CAP __________</w:t>
      </w:r>
      <w:r>
        <w:rPr>
          <w:rFonts w:ascii="Times New Roman" w:hAnsi="Times New Roman"/>
          <w:sz w:val="20"/>
          <w:szCs w:val="20"/>
        </w:rPr>
        <w:t xml:space="preserve"> P.IVA 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 xml:space="preserve"> costituito da:</w:t>
      </w:r>
    </w:p>
    <w:tbl>
      <w:tblPr>
        <w:tblW w:w="0" w:type="auto"/>
        <w:tblInd w:w="-15" w:type="dxa"/>
        <w:tblLayout w:type="fixed"/>
        <w:tblLook w:val="0000" w:firstRow="0" w:lastRow="0" w:firstColumn="0" w:lastColumn="0" w:noHBand="0" w:noVBand="0"/>
      </w:tblPr>
      <w:tblGrid>
        <w:gridCol w:w="3258"/>
        <w:gridCol w:w="3259"/>
        <w:gridCol w:w="3289"/>
      </w:tblGrid>
      <w:tr w:rsidR="000F4DF6" w14:paraId="72C8BDA7" w14:textId="77777777" w:rsidTr="00A159C9">
        <w:tc>
          <w:tcPr>
            <w:tcW w:w="3258" w:type="dxa"/>
            <w:tcBorders>
              <w:top w:val="single" w:sz="4" w:space="0" w:color="000000"/>
              <w:left w:val="single" w:sz="4" w:space="0" w:color="000000"/>
              <w:bottom w:val="single" w:sz="4" w:space="0" w:color="000000"/>
            </w:tcBorders>
            <w:shd w:val="clear" w:color="auto" w:fill="auto"/>
            <w:vAlign w:val="center"/>
          </w:tcPr>
          <w:p w14:paraId="794D7A22" w14:textId="77777777"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14:paraId="2C535A12" w14:textId="77777777"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14:paraId="14B337CA" w14:textId="77777777"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FEC4B" w14:textId="77777777" w:rsidR="000F4DF6" w:rsidRDefault="000F4DF6" w:rsidP="00760B60">
            <w:pPr>
              <w:autoSpaceDE w:val="0"/>
              <w:spacing w:after="0"/>
              <w:jc w:val="center"/>
            </w:pPr>
            <w:r>
              <w:rPr>
                <w:rFonts w:ascii="Times New Roman" w:hAnsi="Times New Roman"/>
                <w:b/>
                <w:sz w:val="20"/>
                <w:szCs w:val="20"/>
              </w:rPr>
              <w:t>Sede Legale</w:t>
            </w:r>
          </w:p>
        </w:tc>
      </w:tr>
      <w:tr w:rsidR="000F4DF6" w14:paraId="3945E247" w14:textId="77777777" w:rsidTr="00A159C9">
        <w:tc>
          <w:tcPr>
            <w:tcW w:w="3258" w:type="dxa"/>
            <w:tcBorders>
              <w:top w:val="single" w:sz="4" w:space="0" w:color="000000"/>
              <w:left w:val="single" w:sz="4" w:space="0" w:color="000000"/>
              <w:bottom w:val="single" w:sz="4" w:space="0" w:color="000000"/>
            </w:tcBorders>
            <w:shd w:val="clear" w:color="auto" w:fill="auto"/>
            <w:vAlign w:val="center"/>
          </w:tcPr>
          <w:p w14:paraId="1A20A9A7" w14:textId="77777777"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14:paraId="72193A6A" w14:textId="77777777"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2F10A" w14:textId="77777777" w:rsidR="000F4DF6" w:rsidRDefault="000F4DF6">
            <w:pPr>
              <w:autoSpaceDE w:val="0"/>
              <w:snapToGrid w:val="0"/>
              <w:spacing w:after="240"/>
              <w:jc w:val="both"/>
              <w:rPr>
                <w:rFonts w:ascii="Times New Roman" w:hAnsi="Times New Roman"/>
                <w:sz w:val="20"/>
                <w:szCs w:val="20"/>
              </w:rPr>
            </w:pPr>
          </w:p>
        </w:tc>
      </w:tr>
      <w:tr w:rsidR="000F4DF6" w14:paraId="729109D1" w14:textId="77777777" w:rsidTr="00A159C9">
        <w:tc>
          <w:tcPr>
            <w:tcW w:w="3258" w:type="dxa"/>
            <w:tcBorders>
              <w:top w:val="single" w:sz="4" w:space="0" w:color="000000"/>
              <w:left w:val="single" w:sz="4" w:space="0" w:color="000000"/>
              <w:bottom w:val="single" w:sz="4" w:space="0" w:color="000000"/>
            </w:tcBorders>
            <w:shd w:val="clear" w:color="auto" w:fill="auto"/>
            <w:vAlign w:val="center"/>
          </w:tcPr>
          <w:p w14:paraId="490688DF" w14:textId="77777777"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14:paraId="1ABDAD01" w14:textId="77777777"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B89B" w14:textId="77777777" w:rsidR="000F4DF6" w:rsidRDefault="000F4DF6">
            <w:pPr>
              <w:autoSpaceDE w:val="0"/>
              <w:snapToGrid w:val="0"/>
              <w:spacing w:after="240"/>
              <w:jc w:val="both"/>
              <w:rPr>
                <w:rFonts w:ascii="Times New Roman" w:hAnsi="Times New Roman"/>
                <w:sz w:val="20"/>
                <w:szCs w:val="20"/>
              </w:rPr>
            </w:pPr>
          </w:p>
        </w:tc>
      </w:tr>
      <w:tr w:rsidR="000F4DF6" w14:paraId="51C843F0" w14:textId="77777777"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14:paraId="41328C57" w14:textId="77777777"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14:paraId="4B3EB15C" w14:textId="77777777"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6E266" w14:textId="77777777" w:rsidR="000F4DF6" w:rsidRDefault="000F4DF6">
            <w:pPr>
              <w:autoSpaceDE w:val="0"/>
              <w:snapToGrid w:val="0"/>
              <w:spacing w:after="240"/>
              <w:jc w:val="both"/>
              <w:rPr>
                <w:rFonts w:ascii="Times New Roman" w:hAnsi="Times New Roman"/>
                <w:sz w:val="20"/>
                <w:szCs w:val="20"/>
              </w:rPr>
            </w:pPr>
          </w:p>
        </w:tc>
      </w:tr>
    </w:tbl>
    <w:p w14:paraId="0AE322B6" w14:textId="77777777" w:rsidR="000F4DF6" w:rsidRDefault="000F4DF6">
      <w:pPr>
        <w:autoSpaceDE w:val="0"/>
        <w:spacing w:after="0"/>
        <w:jc w:val="both"/>
        <w:rPr>
          <w:rFonts w:ascii="Times New Roman" w:hAnsi="Times New Roman"/>
          <w:sz w:val="20"/>
          <w:szCs w:val="20"/>
        </w:rPr>
      </w:pPr>
    </w:p>
    <w:p w14:paraId="46B74F66" w14:textId="77777777" w:rsidR="000F4DF6" w:rsidRDefault="000F4DF6">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F4DF6" w14:paraId="0B24020D" w14:textId="77777777" w:rsidTr="00A159C9">
        <w:tc>
          <w:tcPr>
            <w:tcW w:w="3258" w:type="dxa"/>
            <w:tcBorders>
              <w:top w:val="single" w:sz="4" w:space="0" w:color="000000"/>
              <w:left w:val="single" w:sz="4" w:space="0" w:color="000000"/>
              <w:bottom w:val="single" w:sz="4" w:space="0" w:color="000000"/>
            </w:tcBorders>
            <w:shd w:val="clear" w:color="auto" w:fill="auto"/>
            <w:vAlign w:val="center"/>
          </w:tcPr>
          <w:p w14:paraId="016DC723" w14:textId="77777777"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14:paraId="6B7D3D57" w14:textId="77777777"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14:paraId="3EA71237" w14:textId="77777777"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2A4AB" w14:textId="77777777" w:rsidR="000F4DF6" w:rsidRDefault="000F4DF6" w:rsidP="00760B60">
            <w:pPr>
              <w:autoSpaceDE w:val="0"/>
              <w:spacing w:after="0"/>
              <w:jc w:val="center"/>
            </w:pPr>
            <w:r>
              <w:rPr>
                <w:rFonts w:ascii="Times New Roman" w:hAnsi="Times New Roman"/>
                <w:b/>
                <w:sz w:val="20"/>
                <w:szCs w:val="20"/>
              </w:rPr>
              <w:t>Sede Legale</w:t>
            </w:r>
          </w:p>
        </w:tc>
      </w:tr>
      <w:tr w:rsidR="000F4DF6" w14:paraId="6641AAAD" w14:textId="77777777" w:rsidTr="00A159C9">
        <w:tc>
          <w:tcPr>
            <w:tcW w:w="3258" w:type="dxa"/>
            <w:tcBorders>
              <w:top w:val="single" w:sz="4" w:space="0" w:color="000000"/>
              <w:left w:val="single" w:sz="4" w:space="0" w:color="000000"/>
              <w:bottom w:val="single" w:sz="4" w:space="0" w:color="000000"/>
            </w:tcBorders>
            <w:shd w:val="clear" w:color="auto" w:fill="auto"/>
            <w:vAlign w:val="center"/>
          </w:tcPr>
          <w:p w14:paraId="7F6F5C99" w14:textId="77777777"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14:paraId="6E405C68" w14:textId="77777777"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5E151" w14:textId="77777777" w:rsidR="000F4DF6" w:rsidRDefault="000F4DF6">
            <w:pPr>
              <w:autoSpaceDE w:val="0"/>
              <w:snapToGrid w:val="0"/>
              <w:spacing w:after="240"/>
              <w:jc w:val="both"/>
              <w:rPr>
                <w:rFonts w:ascii="Times New Roman" w:hAnsi="Times New Roman"/>
                <w:sz w:val="20"/>
                <w:szCs w:val="20"/>
              </w:rPr>
            </w:pPr>
          </w:p>
        </w:tc>
      </w:tr>
      <w:tr w:rsidR="000F4DF6" w14:paraId="75BFCDD8" w14:textId="77777777" w:rsidTr="00A159C9">
        <w:tc>
          <w:tcPr>
            <w:tcW w:w="3258" w:type="dxa"/>
            <w:tcBorders>
              <w:top w:val="single" w:sz="4" w:space="0" w:color="000000"/>
              <w:left w:val="single" w:sz="4" w:space="0" w:color="000000"/>
              <w:bottom w:val="single" w:sz="4" w:space="0" w:color="000000"/>
            </w:tcBorders>
            <w:shd w:val="clear" w:color="auto" w:fill="auto"/>
            <w:vAlign w:val="center"/>
          </w:tcPr>
          <w:p w14:paraId="003DAF47" w14:textId="77777777"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14:paraId="5979F701" w14:textId="77777777"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5D4C1" w14:textId="77777777" w:rsidR="000F4DF6" w:rsidRDefault="000F4DF6">
            <w:pPr>
              <w:autoSpaceDE w:val="0"/>
              <w:snapToGrid w:val="0"/>
              <w:spacing w:after="240"/>
              <w:jc w:val="both"/>
              <w:rPr>
                <w:rFonts w:ascii="Times New Roman" w:hAnsi="Times New Roman"/>
                <w:sz w:val="20"/>
                <w:szCs w:val="20"/>
              </w:rPr>
            </w:pPr>
          </w:p>
        </w:tc>
      </w:tr>
      <w:tr w:rsidR="000F4DF6" w14:paraId="39E1EDDF" w14:textId="77777777"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14:paraId="5A48E096" w14:textId="77777777"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14:paraId="38DCC3EB" w14:textId="77777777"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4D7A8" w14:textId="77777777" w:rsidR="000F4DF6" w:rsidRDefault="000F4DF6">
            <w:pPr>
              <w:autoSpaceDE w:val="0"/>
              <w:snapToGrid w:val="0"/>
              <w:spacing w:after="240"/>
              <w:jc w:val="both"/>
              <w:rPr>
                <w:rFonts w:ascii="Times New Roman" w:hAnsi="Times New Roman"/>
                <w:sz w:val="20"/>
                <w:szCs w:val="20"/>
              </w:rPr>
            </w:pPr>
          </w:p>
        </w:tc>
      </w:tr>
    </w:tbl>
    <w:p w14:paraId="2B6F5370" w14:textId="77777777" w:rsidR="000F4DF6" w:rsidRDefault="000F4DF6">
      <w:pPr>
        <w:autoSpaceDE w:val="0"/>
        <w:spacing w:after="0" w:line="240" w:lineRule="auto"/>
        <w:jc w:val="center"/>
        <w:rPr>
          <w:rFonts w:ascii="Times New Roman" w:hAnsi="Times New Roman"/>
          <w:b/>
          <w:i/>
          <w:iCs/>
          <w:sz w:val="20"/>
          <w:szCs w:val="20"/>
        </w:rPr>
      </w:pPr>
    </w:p>
    <w:p w14:paraId="68E0B7D7" w14:textId="77777777" w:rsidR="00F60DD2" w:rsidRDefault="00F60DD2">
      <w:pPr>
        <w:autoSpaceDE w:val="0"/>
        <w:spacing w:after="0" w:line="240" w:lineRule="auto"/>
        <w:jc w:val="center"/>
        <w:rPr>
          <w:rFonts w:ascii="Times New Roman" w:hAnsi="Times New Roman"/>
          <w:b/>
          <w:i/>
          <w:iCs/>
          <w:sz w:val="20"/>
          <w:szCs w:val="20"/>
        </w:rPr>
      </w:pPr>
    </w:p>
    <w:p w14:paraId="0FF9B03D" w14:textId="77777777" w:rsidR="00F60DD2" w:rsidRDefault="00F60DD2" w:rsidP="00F60DD2">
      <w:pPr>
        <w:autoSpaceDE w:val="0"/>
        <w:spacing w:after="0" w:line="240" w:lineRule="auto"/>
        <w:jc w:val="both"/>
        <w:rPr>
          <w:rFonts w:ascii="Times New Roman" w:hAnsi="Times New Roman"/>
          <w:iCs/>
          <w:sz w:val="20"/>
          <w:szCs w:val="20"/>
        </w:rPr>
      </w:pPr>
      <w:r w:rsidRPr="00F60DD2">
        <w:rPr>
          <w:rFonts w:ascii="Times New Roman" w:hAnsi="Times New Roman"/>
          <w:iCs/>
          <w:sz w:val="20"/>
          <w:szCs w:val="20"/>
        </w:rPr>
        <w:t>ai sensi degli articoli 46 e 47 del DPR 445/2000 e s.m.i., consapevole delle sanzioni penali previste dall’art. 76 del medesimo DPR 445/2000 e s.m.i., nel caso di mendaci dichiarazioni, falsità negli atti, uso o esibizione di atti falsi, contenenti dati non più rispondenti a verità</w:t>
      </w:r>
    </w:p>
    <w:p w14:paraId="78EAD4AC" w14:textId="77777777" w:rsidR="00F60DD2" w:rsidRPr="00F60DD2" w:rsidRDefault="00F60DD2" w:rsidP="00F60DD2">
      <w:pPr>
        <w:autoSpaceDE w:val="0"/>
        <w:spacing w:after="0" w:line="240" w:lineRule="auto"/>
        <w:jc w:val="both"/>
        <w:rPr>
          <w:rFonts w:ascii="Times New Roman" w:hAnsi="Times New Roman"/>
          <w:iCs/>
          <w:sz w:val="20"/>
          <w:szCs w:val="20"/>
        </w:rPr>
      </w:pPr>
    </w:p>
    <w:p w14:paraId="63EDB362" w14:textId="77777777" w:rsidR="000F4DF6" w:rsidRDefault="00F60DD2">
      <w:pPr>
        <w:autoSpaceDE w:val="0"/>
        <w:spacing w:after="0" w:line="240" w:lineRule="auto"/>
        <w:jc w:val="center"/>
        <w:rPr>
          <w:rFonts w:ascii="Times New Roman" w:hAnsi="Times New Roman"/>
          <w:b/>
          <w:i/>
          <w:iCs/>
          <w:sz w:val="20"/>
          <w:szCs w:val="20"/>
        </w:rPr>
      </w:pPr>
      <w:r>
        <w:rPr>
          <w:rFonts w:ascii="Times New Roman" w:hAnsi="Times New Roman"/>
          <w:b/>
          <w:i/>
          <w:iCs/>
          <w:sz w:val="20"/>
          <w:szCs w:val="20"/>
        </w:rPr>
        <w:t>DICHIARA/DICHIARANO</w:t>
      </w:r>
    </w:p>
    <w:p w14:paraId="31079BD5" w14:textId="77777777" w:rsidR="00F60DD2" w:rsidRDefault="00F60DD2">
      <w:pPr>
        <w:autoSpaceDE w:val="0"/>
        <w:spacing w:after="0" w:line="240" w:lineRule="auto"/>
        <w:jc w:val="center"/>
        <w:rPr>
          <w:rFonts w:ascii="Times New Roman" w:hAnsi="Times New Roman"/>
          <w:b/>
          <w:i/>
          <w:iCs/>
          <w:sz w:val="20"/>
          <w:szCs w:val="20"/>
        </w:rPr>
      </w:pPr>
    </w:p>
    <w:p w14:paraId="0BF1FD12" w14:textId="77777777" w:rsidR="000D5BDF" w:rsidRDefault="00F60DD2" w:rsidP="00F60DD2">
      <w:pPr>
        <w:numPr>
          <w:ilvl w:val="0"/>
          <w:numId w:val="12"/>
        </w:numPr>
        <w:autoSpaceDE w:val="0"/>
        <w:spacing w:after="120" w:line="240" w:lineRule="auto"/>
        <w:jc w:val="both"/>
        <w:rPr>
          <w:rFonts w:ascii="Times New Roman" w:hAnsi="Times New Roman"/>
          <w:bCs/>
          <w:sz w:val="20"/>
          <w:szCs w:val="20"/>
        </w:rPr>
      </w:pPr>
      <w:r w:rsidRPr="00F60DD2">
        <w:rPr>
          <w:rFonts w:ascii="Times New Roman" w:hAnsi="Times New Roman"/>
          <w:bCs/>
          <w:sz w:val="20"/>
          <w:szCs w:val="20"/>
        </w:rPr>
        <w:t xml:space="preserve">Di </w:t>
      </w:r>
      <w:r w:rsidR="000D5BDF" w:rsidRPr="000D5BDF">
        <w:rPr>
          <w:rFonts w:ascii="Times New Roman" w:hAnsi="Times New Roman"/>
          <w:bCs/>
          <w:sz w:val="20"/>
          <w:szCs w:val="20"/>
        </w:rPr>
        <w:t>non incorrere nelle cause di esclusione di cui all’art. 80, comma 5 lett. f-bis) e f-ter) del Codice;</w:t>
      </w:r>
    </w:p>
    <w:p w14:paraId="5D8641FA" w14:textId="6A8957D3" w:rsidR="00F60DD2" w:rsidRDefault="000D5BDF" w:rsidP="00F60DD2">
      <w:pPr>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lastRenderedPageBreak/>
        <w:t>I soggetti</w:t>
      </w:r>
      <w:r w:rsidR="00BE0173" w:rsidRPr="00F0536B">
        <w:rPr>
          <w:rStyle w:val="Rimandonotaapidipagina"/>
          <w:rFonts w:ascii="Times New Roman" w:hAnsi="Times New Roman"/>
          <w:bCs/>
          <w:sz w:val="20"/>
          <w:szCs w:val="20"/>
        </w:rPr>
        <w:footnoteReference w:id="1"/>
      </w:r>
      <w:r w:rsidR="00664641">
        <w:rPr>
          <w:rFonts w:ascii="Times New Roman" w:hAnsi="Times New Roman"/>
          <w:bCs/>
          <w:sz w:val="20"/>
          <w:szCs w:val="20"/>
        </w:rPr>
        <w:t>di cui al paragrafo 14 “Documentazione Amministrativa - DGUE”</w:t>
      </w:r>
      <w:r w:rsidR="00F0536B" w:rsidRPr="00F0536B">
        <w:rPr>
          <w:rFonts w:ascii="Times New Roman" w:hAnsi="Times New Roman"/>
          <w:bCs/>
          <w:sz w:val="20"/>
          <w:szCs w:val="20"/>
        </w:rPr>
        <w:t xml:space="preserve">, compreso i soggetti </w:t>
      </w:r>
      <w:r w:rsidRPr="000D5BDF">
        <w:rPr>
          <w:rFonts w:ascii="Times New Roman" w:hAnsi="Times New Roman"/>
          <w:bCs/>
          <w:sz w:val="20"/>
          <w:szCs w:val="20"/>
        </w:rPr>
        <w:t>di cui all’art. 80, comma 3 del Codice</w:t>
      </w:r>
      <w:r>
        <w:rPr>
          <w:rFonts w:ascii="Times New Roman" w:hAnsi="Times New Roman"/>
          <w:bCs/>
          <w:sz w:val="20"/>
          <w:szCs w:val="20"/>
        </w:rPr>
        <w:t xml:space="preserve"> sono i seguenti:</w:t>
      </w:r>
    </w:p>
    <w:p w14:paraId="31FB3AE8" w14:textId="77777777" w:rsidR="00AA2C52" w:rsidRDefault="00AA2C52" w:rsidP="00AA2C52">
      <w:pPr>
        <w:autoSpaceDE w:val="0"/>
        <w:spacing w:after="120" w:line="240" w:lineRule="auto"/>
        <w:ind w:left="720"/>
        <w:jc w:val="both"/>
        <w:rPr>
          <w:rFonts w:ascii="Times New Roman" w:hAnsi="Times New Roman"/>
          <w:bCs/>
          <w:sz w:val="20"/>
          <w:szCs w:val="20"/>
        </w:rPr>
      </w:pPr>
    </w:p>
    <w:tbl>
      <w:tblPr>
        <w:tblStyle w:val="Grigliatabella"/>
        <w:tblW w:w="8914" w:type="dxa"/>
        <w:tblInd w:w="720" w:type="dxa"/>
        <w:tblLook w:val="04A0" w:firstRow="1" w:lastRow="0" w:firstColumn="1" w:lastColumn="0" w:noHBand="0" w:noVBand="1"/>
      </w:tblPr>
      <w:tblGrid>
        <w:gridCol w:w="2239"/>
        <w:gridCol w:w="1714"/>
        <w:gridCol w:w="1843"/>
        <w:gridCol w:w="3118"/>
      </w:tblGrid>
      <w:tr w:rsidR="000D5BDF" w14:paraId="1B62D0C7" w14:textId="77777777" w:rsidTr="000D5BDF">
        <w:trPr>
          <w:trHeight w:val="483"/>
        </w:trPr>
        <w:tc>
          <w:tcPr>
            <w:tcW w:w="2239" w:type="dxa"/>
            <w:vAlign w:val="center"/>
          </w:tcPr>
          <w:p w14:paraId="029DF4A2" w14:textId="77777777"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Cognome e Nome</w:t>
            </w:r>
          </w:p>
        </w:tc>
        <w:tc>
          <w:tcPr>
            <w:tcW w:w="1714" w:type="dxa"/>
            <w:vAlign w:val="center"/>
          </w:tcPr>
          <w:p w14:paraId="00BE920B" w14:textId="77777777"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Data e luogo di nascita</w:t>
            </w:r>
          </w:p>
        </w:tc>
        <w:tc>
          <w:tcPr>
            <w:tcW w:w="1843" w:type="dxa"/>
            <w:vAlign w:val="center"/>
          </w:tcPr>
          <w:p w14:paraId="29F56367" w14:textId="77777777"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Codice fiscale</w:t>
            </w:r>
          </w:p>
        </w:tc>
        <w:tc>
          <w:tcPr>
            <w:tcW w:w="3118" w:type="dxa"/>
            <w:vAlign w:val="center"/>
          </w:tcPr>
          <w:p w14:paraId="45F321C1" w14:textId="77777777"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Residenza</w:t>
            </w:r>
          </w:p>
        </w:tc>
      </w:tr>
      <w:tr w:rsidR="000D5BDF" w14:paraId="5F362D30" w14:textId="77777777" w:rsidTr="000D5BDF">
        <w:trPr>
          <w:trHeight w:val="561"/>
        </w:trPr>
        <w:tc>
          <w:tcPr>
            <w:tcW w:w="2239" w:type="dxa"/>
            <w:vAlign w:val="center"/>
          </w:tcPr>
          <w:p w14:paraId="38F0346A" w14:textId="77777777"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14:paraId="7217A357" w14:textId="77777777"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14:paraId="0FE242D6" w14:textId="77777777"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14:paraId="762AB387" w14:textId="77777777" w:rsidR="000D5BDF" w:rsidRDefault="000D5BDF" w:rsidP="000D5BDF">
            <w:pPr>
              <w:autoSpaceDE w:val="0"/>
              <w:spacing w:after="0" w:line="240" w:lineRule="auto"/>
              <w:jc w:val="both"/>
              <w:rPr>
                <w:rFonts w:ascii="Times New Roman" w:hAnsi="Times New Roman"/>
                <w:bCs/>
                <w:sz w:val="20"/>
                <w:szCs w:val="20"/>
              </w:rPr>
            </w:pPr>
          </w:p>
        </w:tc>
      </w:tr>
      <w:tr w:rsidR="000D5BDF" w14:paraId="7611CB5B" w14:textId="77777777" w:rsidTr="000D5BDF">
        <w:trPr>
          <w:trHeight w:val="541"/>
        </w:trPr>
        <w:tc>
          <w:tcPr>
            <w:tcW w:w="2239" w:type="dxa"/>
            <w:vAlign w:val="center"/>
          </w:tcPr>
          <w:p w14:paraId="3C70810D" w14:textId="77777777"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14:paraId="431397CE" w14:textId="77777777"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14:paraId="61B389A2" w14:textId="77777777"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14:paraId="3FB3F6D9" w14:textId="77777777" w:rsidR="000D5BDF" w:rsidRDefault="000D5BDF" w:rsidP="000D5BDF">
            <w:pPr>
              <w:autoSpaceDE w:val="0"/>
              <w:spacing w:after="0" w:line="240" w:lineRule="auto"/>
              <w:jc w:val="both"/>
              <w:rPr>
                <w:rFonts w:ascii="Times New Roman" w:hAnsi="Times New Roman"/>
                <w:bCs/>
                <w:sz w:val="20"/>
                <w:szCs w:val="20"/>
              </w:rPr>
            </w:pPr>
          </w:p>
        </w:tc>
      </w:tr>
      <w:tr w:rsidR="000D5BDF" w14:paraId="1021CA4F" w14:textId="77777777" w:rsidTr="000D5BDF">
        <w:trPr>
          <w:trHeight w:val="577"/>
        </w:trPr>
        <w:tc>
          <w:tcPr>
            <w:tcW w:w="2239" w:type="dxa"/>
            <w:vAlign w:val="center"/>
          </w:tcPr>
          <w:p w14:paraId="23B34ACF" w14:textId="77777777"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14:paraId="3049BEA4" w14:textId="77777777"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14:paraId="18237272" w14:textId="77777777"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14:paraId="22EA433A" w14:textId="77777777" w:rsidR="000D5BDF" w:rsidRDefault="000D5BDF" w:rsidP="000D5BDF">
            <w:pPr>
              <w:autoSpaceDE w:val="0"/>
              <w:spacing w:after="0" w:line="240" w:lineRule="auto"/>
              <w:jc w:val="both"/>
              <w:rPr>
                <w:rFonts w:ascii="Times New Roman" w:hAnsi="Times New Roman"/>
                <w:bCs/>
                <w:sz w:val="20"/>
                <w:szCs w:val="20"/>
              </w:rPr>
            </w:pPr>
          </w:p>
        </w:tc>
      </w:tr>
    </w:tbl>
    <w:p w14:paraId="7B5B020D" w14:textId="77777777" w:rsidR="000D5BDF" w:rsidRDefault="000D5BDF" w:rsidP="000D5BDF">
      <w:pPr>
        <w:autoSpaceDE w:val="0"/>
        <w:spacing w:after="120" w:line="240" w:lineRule="auto"/>
        <w:ind w:left="720"/>
        <w:jc w:val="both"/>
        <w:rPr>
          <w:rFonts w:ascii="Times New Roman" w:hAnsi="Times New Roman"/>
          <w:bCs/>
          <w:sz w:val="20"/>
          <w:szCs w:val="20"/>
        </w:rPr>
      </w:pPr>
    </w:p>
    <w:p w14:paraId="6D6AA641" w14:textId="77777777" w:rsidR="000D5BDF" w:rsidRPr="00343C7B" w:rsidRDefault="000D5BDF" w:rsidP="000D5BDF">
      <w:pPr>
        <w:autoSpaceDE w:val="0"/>
        <w:spacing w:after="120" w:line="240" w:lineRule="auto"/>
        <w:ind w:left="720"/>
        <w:jc w:val="both"/>
        <w:rPr>
          <w:rFonts w:ascii="Times New Roman" w:hAnsi="Times New Roman"/>
          <w:bCs/>
          <w:i/>
          <w:sz w:val="20"/>
          <w:szCs w:val="20"/>
        </w:rPr>
      </w:pPr>
      <w:r w:rsidRPr="00343C7B">
        <w:rPr>
          <w:rFonts w:ascii="Times New Roman" w:hAnsi="Times New Roman"/>
          <w:bCs/>
          <w:i/>
          <w:sz w:val="20"/>
          <w:szCs w:val="20"/>
        </w:rPr>
        <w:t>Ovvero</w:t>
      </w:r>
    </w:p>
    <w:p w14:paraId="2F78FD6E" w14:textId="77777777" w:rsidR="000D5BDF" w:rsidRDefault="000D5BDF" w:rsidP="000D5BDF">
      <w:pPr>
        <w:autoSpaceDE w:val="0"/>
        <w:spacing w:after="120" w:line="240" w:lineRule="auto"/>
        <w:ind w:left="720"/>
        <w:jc w:val="both"/>
        <w:rPr>
          <w:rFonts w:ascii="Times New Roman" w:hAnsi="Times New Roman"/>
          <w:bCs/>
          <w:sz w:val="20"/>
          <w:szCs w:val="20"/>
        </w:rPr>
      </w:pPr>
      <w:r w:rsidRPr="000D5BDF">
        <w:rPr>
          <w:rFonts w:ascii="Times New Roman" w:hAnsi="Times New Roman"/>
          <w:bCs/>
          <w:sz w:val="20"/>
          <w:szCs w:val="20"/>
        </w:rPr>
        <w:t xml:space="preserve">la banca dati ufficiale o il pubblico registro da cui possono essere ricavati </w:t>
      </w:r>
      <w:r>
        <w:rPr>
          <w:rFonts w:ascii="Times New Roman" w:hAnsi="Times New Roman"/>
          <w:bCs/>
          <w:sz w:val="20"/>
          <w:szCs w:val="20"/>
        </w:rPr>
        <w:t xml:space="preserve">i </w:t>
      </w:r>
      <w:r w:rsidRPr="000D5BDF">
        <w:rPr>
          <w:rFonts w:ascii="Times New Roman" w:hAnsi="Times New Roman"/>
          <w:bCs/>
          <w:sz w:val="20"/>
          <w:szCs w:val="20"/>
        </w:rPr>
        <w:t>soggetti di cui all’art. 80, comma 3 del Codice</w:t>
      </w:r>
      <w:r>
        <w:rPr>
          <w:rFonts w:ascii="Times New Roman" w:hAnsi="Times New Roman"/>
          <w:bCs/>
          <w:sz w:val="20"/>
          <w:szCs w:val="20"/>
        </w:rPr>
        <w:t>,</w:t>
      </w:r>
      <w:r w:rsidRPr="000D5BDF">
        <w:rPr>
          <w:rFonts w:ascii="Times New Roman" w:hAnsi="Times New Roman"/>
          <w:bCs/>
          <w:sz w:val="20"/>
          <w:szCs w:val="20"/>
        </w:rPr>
        <w:t xml:space="preserve"> in modo aggiornato alla data di presentazione dell’offerta</w:t>
      </w:r>
      <w:r>
        <w:rPr>
          <w:rFonts w:ascii="Times New Roman" w:hAnsi="Times New Roman"/>
          <w:bCs/>
          <w:sz w:val="20"/>
          <w:szCs w:val="20"/>
        </w:rPr>
        <w:t xml:space="preserve"> è la seguente: ______________________</w:t>
      </w:r>
    </w:p>
    <w:p w14:paraId="4F9F3B81" w14:textId="77777777" w:rsidR="000D5BDF" w:rsidRDefault="000D5BDF" w:rsidP="000D5BDF">
      <w:pPr>
        <w:autoSpaceDE w:val="0"/>
        <w:spacing w:after="120" w:line="240" w:lineRule="auto"/>
        <w:ind w:left="720"/>
        <w:jc w:val="both"/>
        <w:rPr>
          <w:rFonts w:ascii="Times New Roman" w:hAnsi="Times New Roman"/>
          <w:bCs/>
          <w:sz w:val="20"/>
          <w:szCs w:val="20"/>
        </w:rPr>
      </w:pPr>
      <w:r>
        <w:rPr>
          <w:rFonts w:ascii="Times New Roman" w:hAnsi="Times New Roman"/>
          <w:bCs/>
          <w:sz w:val="20"/>
          <w:szCs w:val="20"/>
        </w:rPr>
        <w:t>_________________________________________________________________________________________</w:t>
      </w:r>
    </w:p>
    <w:p w14:paraId="2ABA95D6" w14:textId="77777777" w:rsidR="000D5BDF" w:rsidRPr="00F60DD2" w:rsidRDefault="00343C7B" w:rsidP="00F60DD2">
      <w:pPr>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ritenere </w:t>
      </w:r>
      <w:r w:rsidRPr="00343C7B">
        <w:rPr>
          <w:rFonts w:ascii="Times New Roman" w:hAnsi="Times New Roman"/>
          <w:bCs/>
          <w:sz w:val="20"/>
          <w:szCs w:val="20"/>
        </w:rPr>
        <w:t>remunerativa l’offerta economica presentata giacché per la sua formulazione ha preso atto e tenuto conto:</w:t>
      </w:r>
    </w:p>
    <w:p w14:paraId="531301A4" w14:textId="77777777" w:rsidR="00F60DD2" w:rsidRPr="00F60DD2" w:rsidRDefault="00F60DD2" w:rsidP="00343C7B">
      <w:pPr>
        <w:numPr>
          <w:ilvl w:val="0"/>
          <w:numId w:val="11"/>
        </w:numPr>
        <w:autoSpaceDE w:val="0"/>
        <w:spacing w:after="120" w:line="240" w:lineRule="auto"/>
        <w:ind w:left="1134" w:hanging="283"/>
        <w:jc w:val="both"/>
        <w:rPr>
          <w:rFonts w:ascii="Times New Roman" w:hAnsi="Times New Roman"/>
          <w:bCs/>
          <w:sz w:val="20"/>
          <w:szCs w:val="20"/>
        </w:rPr>
      </w:pPr>
      <w:r w:rsidRPr="00F60DD2">
        <w:rPr>
          <w:rFonts w:ascii="Times New Roman" w:hAnsi="Times New Roman"/>
          <w:bCs/>
          <w:sz w:val="20"/>
          <w:szCs w:val="20"/>
        </w:rPr>
        <w:t>delle condizioni contrattuali e degli oneri compresi quelli eventuali relativi in materia di sicurezza, di assicurazione, di condizioni di lavoro e di previdenza e assistenza in vigore nel luogo dove devono essere svolti i servizi;</w:t>
      </w:r>
    </w:p>
    <w:p w14:paraId="1B32D4AF" w14:textId="77777777" w:rsidR="00F60DD2" w:rsidRPr="00F60DD2" w:rsidRDefault="00F60DD2" w:rsidP="00343C7B">
      <w:pPr>
        <w:numPr>
          <w:ilvl w:val="0"/>
          <w:numId w:val="11"/>
        </w:numPr>
        <w:autoSpaceDE w:val="0"/>
        <w:spacing w:after="120" w:line="240" w:lineRule="auto"/>
        <w:ind w:left="1134" w:hanging="283"/>
        <w:jc w:val="both"/>
        <w:rPr>
          <w:rFonts w:ascii="Times New Roman" w:hAnsi="Times New Roman"/>
          <w:bCs/>
          <w:sz w:val="20"/>
          <w:szCs w:val="20"/>
        </w:rPr>
      </w:pPr>
      <w:r w:rsidRPr="00F60DD2">
        <w:rPr>
          <w:rFonts w:ascii="Times New Roman" w:hAnsi="Times New Roman"/>
          <w:bCs/>
          <w:sz w:val="20"/>
          <w:szCs w:val="20"/>
        </w:rPr>
        <w:t>di tutte le circostanze generali, particolari e locali, nessuna esclusa ed eccettuata, che possono avere influito o influire sia sulla prestazione dei servizi, sia sulla determinazione della propria offerta.</w:t>
      </w:r>
    </w:p>
    <w:p w14:paraId="08160AD4" w14:textId="77777777" w:rsidR="00F0536B" w:rsidRDefault="00F0536B" w:rsidP="00F60DD2">
      <w:pPr>
        <w:numPr>
          <w:ilvl w:val="0"/>
          <w:numId w:val="12"/>
        </w:numPr>
        <w:autoSpaceDE w:val="0"/>
        <w:spacing w:after="120" w:line="240" w:lineRule="auto"/>
        <w:jc w:val="both"/>
        <w:rPr>
          <w:rFonts w:ascii="Times New Roman" w:hAnsi="Times New Roman"/>
          <w:bCs/>
          <w:sz w:val="20"/>
          <w:szCs w:val="20"/>
        </w:rPr>
      </w:pPr>
      <w:r w:rsidRPr="00F60DD2">
        <w:rPr>
          <w:rFonts w:ascii="Times New Roman" w:hAnsi="Times New Roman"/>
          <w:bCs/>
          <w:sz w:val="20"/>
          <w:szCs w:val="20"/>
        </w:rPr>
        <w:t>di accettare, senza condizione o riserva alcuna, tutte le norme e disposizioni contenute nella documentazione di gara di cui alle premesse del presente disciplinare di gara;</w:t>
      </w:r>
    </w:p>
    <w:p w14:paraId="50AA24E8" w14:textId="77777777" w:rsidR="00343C7B" w:rsidRDefault="00343C7B" w:rsidP="00343C7B">
      <w:pPr>
        <w:autoSpaceDE w:val="0"/>
        <w:spacing w:after="120" w:line="240" w:lineRule="auto"/>
        <w:jc w:val="both"/>
        <w:rPr>
          <w:rFonts w:ascii="Times New Roman" w:hAnsi="Times New Roman"/>
          <w:b/>
          <w:bCs/>
          <w:i/>
          <w:sz w:val="20"/>
          <w:szCs w:val="20"/>
        </w:rPr>
      </w:pPr>
      <w:r w:rsidRPr="007D54A5">
        <w:rPr>
          <w:rFonts w:ascii="Times New Roman" w:hAnsi="Times New Roman"/>
          <w:b/>
          <w:bCs/>
          <w:i/>
          <w:sz w:val="20"/>
          <w:szCs w:val="20"/>
        </w:rPr>
        <w:t>Per gli operatori economici non residenti e privi di stabile organizzazione in Italia</w:t>
      </w:r>
    </w:p>
    <w:p w14:paraId="2A56B378" w14:textId="77777777" w:rsidR="00946D45" w:rsidRPr="007D54A5" w:rsidRDefault="00946D45" w:rsidP="00343C7B">
      <w:pPr>
        <w:autoSpaceDE w:val="0"/>
        <w:spacing w:after="120" w:line="240" w:lineRule="auto"/>
        <w:jc w:val="both"/>
        <w:rPr>
          <w:rFonts w:ascii="Times New Roman" w:hAnsi="Times New Roman"/>
          <w:b/>
          <w:bCs/>
          <w:i/>
          <w:sz w:val="20"/>
          <w:szCs w:val="20"/>
        </w:rPr>
      </w:pPr>
    </w:p>
    <w:p w14:paraId="5B2FDE9B" w14:textId="77777777" w:rsidR="00343C7B" w:rsidRPr="00343C7B"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di</w:t>
      </w:r>
      <w:r w:rsidR="00343C7B" w:rsidRPr="00343C7B">
        <w:rPr>
          <w:rFonts w:ascii="Times New Roman" w:hAnsi="Times New Roman"/>
          <w:bCs/>
          <w:sz w:val="20"/>
          <w:szCs w:val="20"/>
        </w:rPr>
        <w:t xml:space="preserve"> impegna</w:t>
      </w:r>
      <w:r>
        <w:rPr>
          <w:rFonts w:ascii="Times New Roman" w:hAnsi="Times New Roman"/>
          <w:bCs/>
          <w:sz w:val="20"/>
          <w:szCs w:val="20"/>
        </w:rPr>
        <w:t>rsi</w:t>
      </w:r>
      <w:r w:rsidR="00343C7B" w:rsidRPr="00343C7B">
        <w:rPr>
          <w:rFonts w:ascii="Times New Roman" w:hAnsi="Times New Roman"/>
          <w:bCs/>
          <w:sz w:val="20"/>
          <w:szCs w:val="20"/>
        </w:rPr>
        <w:t xml:space="preserve"> ad uniformar</w:t>
      </w:r>
      <w:r>
        <w:rPr>
          <w:rFonts w:ascii="Times New Roman" w:hAnsi="Times New Roman"/>
          <w:bCs/>
          <w:sz w:val="20"/>
          <w:szCs w:val="20"/>
        </w:rPr>
        <w:t>si</w:t>
      </w:r>
      <w:r w:rsidR="00343C7B" w:rsidRPr="00343C7B">
        <w:rPr>
          <w:rFonts w:ascii="Times New Roman" w:hAnsi="Times New Roman"/>
          <w:bCs/>
          <w:sz w:val="20"/>
          <w:szCs w:val="20"/>
        </w:rPr>
        <w:t>, in caso di aggiudicazione, alla disciplina di cui agli articoli 17, comma 2, e 53, comma 3 del d.p.r. 633/1972 e a comunicare alla stazione appaltante la nomina del proprio rappresentante fiscale, nelle forme di legge;</w:t>
      </w:r>
    </w:p>
    <w:p w14:paraId="567BBC3F" w14:textId="77777777" w:rsidR="007D54A5"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r w:rsidRPr="00343C7B">
        <w:rPr>
          <w:rFonts w:ascii="Times New Roman" w:hAnsi="Times New Roman"/>
          <w:bCs/>
          <w:sz w:val="20"/>
          <w:szCs w:val="20"/>
        </w:rPr>
        <w:lastRenderedPageBreak/>
        <w:t xml:space="preserve">ai fini delle comunicazioni di cui all’art.76, comma 5 del Codice, </w:t>
      </w:r>
      <w:r w:rsidR="00343C7B" w:rsidRPr="00343C7B">
        <w:rPr>
          <w:rFonts w:ascii="Times New Roman" w:hAnsi="Times New Roman"/>
          <w:bCs/>
          <w:sz w:val="20"/>
          <w:szCs w:val="20"/>
        </w:rPr>
        <w:t xml:space="preserve">i seguenti dati: domicilio fiscale …………; codice fiscale ……………, partita IVA ……………….;  </w:t>
      </w:r>
      <w:r>
        <w:rPr>
          <w:rFonts w:ascii="Times New Roman" w:hAnsi="Times New Roman"/>
          <w:bCs/>
          <w:sz w:val="20"/>
          <w:szCs w:val="20"/>
        </w:rPr>
        <w:t>P</w:t>
      </w:r>
      <w:r w:rsidR="00343C7B" w:rsidRPr="00343C7B">
        <w:rPr>
          <w:rFonts w:ascii="Times New Roman" w:hAnsi="Times New Roman"/>
          <w:bCs/>
          <w:sz w:val="20"/>
          <w:szCs w:val="20"/>
        </w:rPr>
        <w:t>EC</w:t>
      </w:r>
      <w:r>
        <w:rPr>
          <w:rFonts w:ascii="Times New Roman" w:hAnsi="Times New Roman"/>
          <w:bCs/>
          <w:sz w:val="20"/>
          <w:szCs w:val="20"/>
        </w:rPr>
        <w:t xml:space="preserve"> …………………….</w:t>
      </w:r>
      <w:r w:rsidR="002A40EC">
        <w:rPr>
          <w:rFonts w:ascii="Times New Roman" w:hAnsi="Times New Roman"/>
          <w:bCs/>
          <w:sz w:val="20"/>
          <w:szCs w:val="20"/>
        </w:rPr>
        <w:t>,</w:t>
      </w:r>
      <w:r w:rsidR="002A40EC" w:rsidRPr="00343C7B">
        <w:rPr>
          <w:rFonts w:ascii="Times New Roman" w:hAnsi="Times New Roman"/>
          <w:bCs/>
          <w:sz w:val="20"/>
          <w:szCs w:val="20"/>
        </w:rPr>
        <w:t>coincident</w:t>
      </w:r>
      <w:r w:rsidR="002A40EC">
        <w:rPr>
          <w:rFonts w:ascii="Times New Roman" w:hAnsi="Times New Roman"/>
          <w:bCs/>
          <w:sz w:val="20"/>
          <w:szCs w:val="20"/>
        </w:rPr>
        <w:t>e</w:t>
      </w:r>
      <w:r w:rsidR="002A40EC" w:rsidRPr="00343C7B">
        <w:rPr>
          <w:rFonts w:ascii="Times New Roman" w:hAnsi="Times New Roman"/>
          <w:bCs/>
          <w:sz w:val="20"/>
          <w:szCs w:val="20"/>
        </w:rPr>
        <w:t xml:space="preserve"> con quell</w:t>
      </w:r>
      <w:r w:rsidR="002A40EC">
        <w:rPr>
          <w:rFonts w:ascii="Times New Roman" w:hAnsi="Times New Roman"/>
          <w:bCs/>
          <w:sz w:val="20"/>
          <w:szCs w:val="20"/>
        </w:rPr>
        <w:t>o</w:t>
      </w:r>
      <w:r w:rsidR="002A40EC" w:rsidRPr="00343C7B">
        <w:rPr>
          <w:rFonts w:ascii="Times New Roman" w:hAnsi="Times New Roman"/>
          <w:bCs/>
          <w:sz w:val="20"/>
          <w:szCs w:val="20"/>
        </w:rPr>
        <w:t xml:space="preserve"> indicato in corso di registrazione alla Piattaforma SISGAP</w:t>
      </w:r>
    </w:p>
    <w:p w14:paraId="63F191DB" w14:textId="77777777" w:rsidR="007D54A5" w:rsidRPr="002A40EC" w:rsidRDefault="00343C7B" w:rsidP="007D54A5">
      <w:pPr>
        <w:pStyle w:val="Paragrafoelenco"/>
        <w:autoSpaceDE w:val="0"/>
        <w:spacing w:after="120" w:line="240" w:lineRule="auto"/>
        <w:ind w:left="720"/>
        <w:jc w:val="both"/>
        <w:rPr>
          <w:rFonts w:ascii="Times New Roman" w:hAnsi="Times New Roman"/>
          <w:bCs/>
          <w:i/>
          <w:sz w:val="20"/>
          <w:szCs w:val="20"/>
        </w:rPr>
      </w:pPr>
      <w:r w:rsidRPr="002A40EC">
        <w:rPr>
          <w:rFonts w:ascii="Times New Roman" w:hAnsi="Times New Roman"/>
          <w:bCs/>
          <w:i/>
          <w:sz w:val="20"/>
          <w:szCs w:val="20"/>
        </w:rPr>
        <w:t xml:space="preserve">oppure, </w:t>
      </w:r>
    </w:p>
    <w:p w14:paraId="457557A6" w14:textId="77777777" w:rsidR="00343C7B" w:rsidRPr="00343C7B" w:rsidRDefault="00343C7B" w:rsidP="007D54A5">
      <w:pPr>
        <w:pStyle w:val="Paragrafoelenco"/>
        <w:autoSpaceDE w:val="0"/>
        <w:spacing w:after="120" w:line="240" w:lineRule="auto"/>
        <w:ind w:left="720"/>
        <w:jc w:val="both"/>
        <w:rPr>
          <w:rFonts w:ascii="Times New Roman" w:hAnsi="Times New Roman"/>
          <w:bCs/>
          <w:sz w:val="20"/>
          <w:szCs w:val="20"/>
        </w:rPr>
      </w:pPr>
      <w:r w:rsidRPr="00343C7B">
        <w:rPr>
          <w:rFonts w:ascii="Times New Roman" w:hAnsi="Times New Roman"/>
          <w:bCs/>
          <w:sz w:val="20"/>
          <w:szCs w:val="20"/>
        </w:rPr>
        <w:t>solo in caso di concorrenti aventi sede in altri Stati membri, l’indirizzo di posta elettronica ……………….;</w:t>
      </w:r>
    </w:p>
    <w:p w14:paraId="41B05405" w14:textId="6F7FA14E" w:rsidR="00343C7B"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w:t>
      </w:r>
      <w:r w:rsidR="00343C7B" w:rsidRPr="00343C7B">
        <w:rPr>
          <w:rFonts w:ascii="Times New Roman" w:hAnsi="Times New Roman"/>
          <w:bCs/>
          <w:sz w:val="20"/>
          <w:szCs w:val="20"/>
        </w:rPr>
        <w:t>autorizza</w:t>
      </w:r>
      <w:r w:rsidR="002A40EC">
        <w:rPr>
          <w:rFonts w:ascii="Times New Roman" w:hAnsi="Times New Roman"/>
          <w:bCs/>
          <w:sz w:val="20"/>
          <w:szCs w:val="20"/>
        </w:rPr>
        <w:t>re</w:t>
      </w:r>
      <w:r w:rsidR="00343C7B" w:rsidRPr="00343C7B">
        <w:rPr>
          <w:rFonts w:ascii="Times New Roman" w:hAnsi="Times New Roman"/>
          <w:bCs/>
          <w:sz w:val="20"/>
          <w:szCs w:val="20"/>
        </w:rPr>
        <w:t xml:space="preserve"> oppure </w:t>
      </w:r>
      <w:r w:rsidR="002A40EC">
        <w:rPr>
          <w:rFonts w:ascii="Times New Roman" w:hAnsi="Times New Roman"/>
          <w:bCs/>
          <w:sz w:val="20"/>
          <w:szCs w:val="20"/>
        </w:rPr>
        <w:t xml:space="preserve">di </w:t>
      </w:r>
      <w:r w:rsidR="00343C7B" w:rsidRPr="00343C7B">
        <w:rPr>
          <w:rFonts w:ascii="Times New Roman" w:hAnsi="Times New Roman"/>
          <w:bCs/>
          <w:sz w:val="20"/>
          <w:szCs w:val="20"/>
        </w:rPr>
        <w:t>non autorizza</w:t>
      </w:r>
      <w:r w:rsidR="002A40EC">
        <w:rPr>
          <w:rFonts w:ascii="Times New Roman" w:hAnsi="Times New Roman"/>
          <w:bCs/>
          <w:sz w:val="20"/>
          <w:szCs w:val="20"/>
        </w:rPr>
        <w:t>re</w:t>
      </w:r>
      <w:r w:rsidR="00343C7B" w:rsidRPr="00343C7B">
        <w:rPr>
          <w:rFonts w:ascii="Times New Roman" w:hAnsi="Times New Roman"/>
          <w:bCs/>
          <w:sz w:val="20"/>
          <w:szCs w:val="20"/>
        </w:rPr>
        <w:t>, qualora un partecipante alla gara eserciti la facoltà di “accesso agli atti”, la stazione appaltante a rilasciare oppure non rilasciare copia di tutta la documentazione presentata per la partecipazione alla gara, compreso l’offerta tecnica, e copia delle spiegazioni che saranno eventualmente richieste in sede di verifica delle offerte anomale, in quanto non coperte oppure coperte da segreto tecnico/commerciale. Tale dichiarazione dovrà essere adeguatamente motivata e comprovata ai sensi dell’art. 53, comma 5, lett. a), del Codice;</w:t>
      </w:r>
    </w:p>
    <w:p w14:paraId="0E5C3196" w14:textId="77777777" w:rsidR="00AA2C52" w:rsidRPr="00343C7B" w:rsidRDefault="00AA2C52" w:rsidP="00AA2C52">
      <w:pPr>
        <w:pStyle w:val="Paragrafoelenco"/>
        <w:autoSpaceDE w:val="0"/>
        <w:spacing w:after="120" w:line="240" w:lineRule="auto"/>
        <w:ind w:left="720"/>
        <w:jc w:val="both"/>
        <w:rPr>
          <w:rFonts w:ascii="Times New Roman" w:hAnsi="Times New Roman"/>
          <w:bCs/>
          <w:sz w:val="20"/>
          <w:szCs w:val="20"/>
        </w:rPr>
      </w:pPr>
    </w:p>
    <w:p w14:paraId="2494200E" w14:textId="77777777" w:rsidR="00343C7B" w:rsidRPr="00343C7B"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w:t>
      </w:r>
      <w:r w:rsidR="00343C7B" w:rsidRPr="00343C7B">
        <w:rPr>
          <w:rFonts w:ascii="Times New Roman" w:hAnsi="Times New Roman"/>
          <w:bCs/>
          <w:sz w:val="20"/>
          <w:szCs w:val="20"/>
        </w:rPr>
        <w:t>attesta</w:t>
      </w:r>
      <w:r>
        <w:rPr>
          <w:rFonts w:ascii="Times New Roman" w:hAnsi="Times New Roman"/>
          <w:bCs/>
          <w:sz w:val="20"/>
          <w:szCs w:val="20"/>
        </w:rPr>
        <w:t>re</w:t>
      </w:r>
      <w:r w:rsidR="00343C7B" w:rsidRPr="00343C7B">
        <w:rPr>
          <w:rFonts w:ascii="Times New Roman" w:hAnsi="Times New Roman"/>
          <w:bCs/>
          <w:sz w:val="20"/>
          <w:szCs w:val="20"/>
        </w:rPr>
        <w:t xml:space="preserve">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14:paraId="619E8390" w14:textId="77777777" w:rsidR="00343C7B" w:rsidRDefault="00343C7B" w:rsidP="00343C7B">
      <w:pPr>
        <w:autoSpaceDE w:val="0"/>
        <w:spacing w:after="120" w:line="240" w:lineRule="auto"/>
        <w:jc w:val="both"/>
        <w:rPr>
          <w:rFonts w:ascii="Times New Roman" w:hAnsi="Times New Roman"/>
          <w:b/>
          <w:bCs/>
          <w:i/>
          <w:sz w:val="20"/>
          <w:szCs w:val="20"/>
        </w:rPr>
      </w:pPr>
      <w:r w:rsidRPr="002A40EC">
        <w:rPr>
          <w:rFonts w:ascii="Times New Roman" w:hAnsi="Times New Roman"/>
          <w:b/>
          <w:bCs/>
          <w:i/>
          <w:sz w:val="20"/>
          <w:szCs w:val="20"/>
        </w:rPr>
        <w:t>Per gli operatori economici ammessi al concordato preventivo con continuità aziendale di cui all’art. 186 bis del R.D. 16 marzo 1942, n. 267</w:t>
      </w:r>
    </w:p>
    <w:p w14:paraId="192A1A49" w14:textId="77777777" w:rsidR="00946D45" w:rsidRPr="002A40EC" w:rsidRDefault="00946D45" w:rsidP="00343C7B">
      <w:pPr>
        <w:autoSpaceDE w:val="0"/>
        <w:spacing w:after="120" w:line="240" w:lineRule="auto"/>
        <w:jc w:val="both"/>
        <w:rPr>
          <w:rFonts w:ascii="Times New Roman" w:hAnsi="Times New Roman"/>
          <w:b/>
          <w:bCs/>
          <w:i/>
          <w:sz w:val="20"/>
          <w:szCs w:val="20"/>
        </w:rPr>
      </w:pPr>
    </w:p>
    <w:p w14:paraId="7F3F165E" w14:textId="77777777" w:rsidR="00B576DA"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w:t>
      </w:r>
      <w:r w:rsidR="00343C7B" w:rsidRPr="00343C7B">
        <w:rPr>
          <w:rFonts w:ascii="Times New Roman" w:hAnsi="Times New Roman"/>
          <w:bCs/>
          <w:sz w:val="20"/>
          <w:szCs w:val="20"/>
        </w:rPr>
        <w:t>indica</w:t>
      </w:r>
      <w:r>
        <w:rPr>
          <w:rFonts w:ascii="Times New Roman" w:hAnsi="Times New Roman"/>
          <w:bCs/>
          <w:sz w:val="20"/>
          <w:szCs w:val="20"/>
        </w:rPr>
        <w:t>re</w:t>
      </w:r>
      <w:r w:rsidR="00343C7B" w:rsidRPr="00343C7B">
        <w:rPr>
          <w:rFonts w:ascii="Times New Roman" w:hAnsi="Times New Roman"/>
          <w:bCs/>
          <w:sz w:val="20"/>
          <w:szCs w:val="20"/>
        </w:rPr>
        <w:t>,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w:t>
      </w:r>
      <w:r>
        <w:rPr>
          <w:rFonts w:ascii="Times New Roman" w:hAnsi="Times New Roman"/>
          <w:bCs/>
          <w:sz w:val="20"/>
          <w:szCs w:val="20"/>
        </w:rPr>
        <w:t xml:space="preserve"> del R.D. 16 marzo 1942, n. 267;</w:t>
      </w:r>
    </w:p>
    <w:p w14:paraId="324A08AA" w14:textId="77777777" w:rsidR="00946D45" w:rsidRDefault="00946D45" w:rsidP="00946D45">
      <w:pPr>
        <w:pStyle w:val="Paragrafoelenco"/>
        <w:autoSpaceDE w:val="0"/>
        <w:spacing w:after="120" w:line="240" w:lineRule="auto"/>
        <w:ind w:left="720"/>
        <w:jc w:val="both"/>
        <w:rPr>
          <w:rFonts w:ascii="Times New Roman" w:hAnsi="Times New Roman"/>
          <w:bCs/>
          <w:sz w:val="20"/>
          <w:szCs w:val="20"/>
        </w:rPr>
      </w:pPr>
    </w:p>
    <w:p w14:paraId="5D3B269E" w14:textId="77777777" w:rsidR="00F0536B" w:rsidRPr="00F0536B"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r w:rsidRPr="00F0536B">
        <w:rPr>
          <w:rFonts w:ascii="Times New Roman" w:hAnsi="Times New Roman"/>
          <w:bCs/>
          <w:sz w:val="20"/>
          <w:szCs w:val="20"/>
        </w:rPr>
        <w:t>di impegnarsi in caso di aggiudicazione a rimborsare alla Stazione Unica Appaltante entro il termine di sessanta giorni dall’aggiudicazione le spese relative alla pubblicazione del bando sui quotidiani, secondo le modalità di cui all’art. 216, comma 11, del D. Lgs. 50/2016</w:t>
      </w:r>
    </w:p>
    <w:p w14:paraId="41455277" w14:textId="77777777" w:rsidR="00A26C54" w:rsidRDefault="00A26C54">
      <w:pPr>
        <w:spacing w:after="0" w:line="240" w:lineRule="auto"/>
        <w:jc w:val="both"/>
        <w:rPr>
          <w:rFonts w:ascii="Times New Roman" w:hAnsi="Times New Roman"/>
          <w:color w:val="000000"/>
          <w:sz w:val="20"/>
          <w:szCs w:val="20"/>
        </w:rPr>
      </w:pPr>
    </w:p>
    <w:p w14:paraId="1B797B9F" w14:textId="77777777" w:rsidR="00D01887" w:rsidRDefault="00D01887">
      <w:pPr>
        <w:spacing w:after="0" w:line="240" w:lineRule="auto"/>
        <w:jc w:val="both"/>
        <w:rPr>
          <w:rFonts w:ascii="Times New Roman" w:hAnsi="Times New Roman"/>
          <w:color w:val="000000"/>
          <w:sz w:val="20"/>
          <w:szCs w:val="20"/>
        </w:rPr>
      </w:pPr>
    </w:p>
    <w:p w14:paraId="1E8834D1" w14:textId="77777777" w:rsidR="000F4DF6" w:rsidRPr="0024057D" w:rsidRDefault="000F4DF6" w:rsidP="009B72F0">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009B72F0" w:rsidRPr="0024057D">
        <w:rPr>
          <w:rFonts w:ascii="Times New Roman" w:hAnsi="Times New Roman"/>
          <w:b/>
          <w:sz w:val="20"/>
          <w:szCs w:val="20"/>
        </w:rPr>
        <w:t>Firma digitale</w:t>
      </w:r>
    </w:p>
    <w:p w14:paraId="6A5EF649" w14:textId="77777777" w:rsidR="000F4DF6" w:rsidRDefault="00F023B0" w:rsidP="009B72F0">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14:paraId="581B4FD8" w14:textId="77777777" w:rsidR="000F4DF6" w:rsidRDefault="000F4DF6">
      <w:pPr>
        <w:autoSpaceDE w:val="0"/>
        <w:spacing w:after="0" w:line="240" w:lineRule="auto"/>
        <w:jc w:val="both"/>
        <w:rPr>
          <w:rFonts w:ascii="Times New Roman" w:hAnsi="Times New Roman"/>
          <w:b/>
          <w:bCs/>
          <w:sz w:val="20"/>
          <w:szCs w:val="20"/>
        </w:rPr>
      </w:pPr>
    </w:p>
    <w:p w14:paraId="2AD2FEF1" w14:textId="77777777" w:rsidR="00F023B0" w:rsidRDefault="00F023B0">
      <w:pPr>
        <w:spacing w:after="0" w:line="240" w:lineRule="auto"/>
        <w:jc w:val="both"/>
        <w:rPr>
          <w:rFonts w:ascii="Times New Roman" w:hAnsi="Times New Roman"/>
          <w:b/>
          <w:bCs/>
          <w:sz w:val="20"/>
          <w:szCs w:val="20"/>
          <w:lang w:val="de-DE"/>
        </w:rPr>
      </w:pPr>
    </w:p>
    <w:p w14:paraId="7B8B257C" w14:textId="77777777" w:rsidR="00F023B0" w:rsidRPr="009B72F0" w:rsidRDefault="000F4DF6">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14:paraId="242A0042" w14:textId="77777777" w:rsidR="000F4DF6" w:rsidRPr="009B72F0" w:rsidRDefault="000F4DF6">
      <w:pPr>
        <w:spacing w:after="0" w:line="240" w:lineRule="auto"/>
        <w:jc w:val="both"/>
        <w:rPr>
          <w:rFonts w:ascii="Times New Roman" w:hAnsi="Times New Roman"/>
          <w:b/>
          <w:bCs/>
          <w:i/>
          <w:sz w:val="18"/>
          <w:szCs w:val="20"/>
          <w:u w:val="single"/>
        </w:rPr>
      </w:pPr>
    </w:p>
    <w:p w14:paraId="7A58A157" w14:textId="77777777" w:rsidR="000F4DF6" w:rsidRPr="009B72F0" w:rsidRDefault="000F4DF6">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14:paraId="35327DBE" w14:textId="77777777"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14:paraId="6D0EB4AB" w14:textId="77777777"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liberi professionisti associati, deve essere </w:t>
      </w:r>
      <w:r w:rsidR="00760B60" w:rsidRPr="009B72F0">
        <w:rPr>
          <w:rFonts w:ascii="Times New Roman" w:hAnsi="Times New Roman"/>
          <w:bCs/>
          <w:i/>
          <w:sz w:val="18"/>
          <w:szCs w:val="20"/>
        </w:rPr>
        <w:t xml:space="preserve">presentata congiuntamente e </w:t>
      </w:r>
      <w:r w:rsidRPr="009B72F0">
        <w:rPr>
          <w:rFonts w:ascii="Times New Roman" w:hAnsi="Times New Roman"/>
          <w:bCs/>
          <w:i/>
          <w:sz w:val="18"/>
          <w:szCs w:val="20"/>
        </w:rPr>
        <w:t>sottoscritta da ciascuno dei l</w:t>
      </w:r>
      <w:r w:rsidR="00760B60" w:rsidRPr="009B72F0">
        <w:rPr>
          <w:rFonts w:ascii="Times New Roman" w:hAnsi="Times New Roman"/>
          <w:bCs/>
          <w:i/>
          <w:sz w:val="18"/>
          <w:szCs w:val="20"/>
        </w:rPr>
        <w:t>iberi professionisti associati</w:t>
      </w:r>
      <w:r w:rsidRPr="009B72F0">
        <w:rPr>
          <w:rFonts w:ascii="Times New Roman" w:hAnsi="Times New Roman"/>
          <w:bCs/>
          <w:i/>
          <w:sz w:val="18"/>
          <w:szCs w:val="20"/>
        </w:rPr>
        <w:t>;</w:t>
      </w:r>
    </w:p>
    <w:p w14:paraId="6835EB5F" w14:textId="77777777"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14:paraId="77938109" w14:textId="77777777"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14:paraId="70CA3B31" w14:textId="77777777"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14:paraId="194DA9A2" w14:textId="77777777"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raggruppamenti costituendi, deve essere presentata </w:t>
      </w:r>
      <w:r w:rsidR="00760B60" w:rsidRPr="009B72F0">
        <w:rPr>
          <w:rFonts w:ascii="Times New Roman" w:hAnsi="Times New Roman"/>
          <w:bCs/>
          <w:i/>
          <w:sz w:val="18"/>
          <w:szCs w:val="20"/>
        </w:rPr>
        <w:t xml:space="preserve">congiuntamente </w:t>
      </w:r>
      <w:r w:rsidRPr="009B72F0">
        <w:rPr>
          <w:rFonts w:ascii="Times New Roman" w:hAnsi="Times New Roman"/>
          <w:bCs/>
          <w:i/>
          <w:sz w:val="18"/>
          <w:szCs w:val="20"/>
        </w:rPr>
        <w:t>e sottoscritta da tutti i componenti del raggruppamento nel rispetto di quanto previsto dalle precedenti lett. a), b), c), d), e);</w:t>
      </w:r>
    </w:p>
    <w:p w14:paraId="537175CE" w14:textId="77777777" w:rsidR="000F4DF6" w:rsidRPr="009B72F0" w:rsidRDefault="000F4DF6">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14:paraId="42C14464" w14:textId="77777777" w:rsidR="000F4DF6" w:rsidRPr="009B72F0" w:rsidRDefault="000F4DF6">
      <w:pPr>
        <w:spacing w:after="0" w:line="240" w:lineRule="auto"/>
        <w:jc w:val="both"/>
        <w:rPr>
          <w:rFonts w:ascii="Times New Roman" w:hAnsi="Times New Roman"/>
          <w:b/>
          <w:bCs/>
          <w:i/>
          <w:sz w:val="18"/>
          <w:szCs w:val="20"/>
          <w:u w:val="single"/>
        </w:rPr>
      </w:pPr>
    </w:p>
    <w:p w14:paraId="0B698108" w14:textId="77777777" w:rsidR="00A26C54" w:rsidRPr="009B72F0" w:rsidRDefault="00A26C54">
      <w:pPr>
        <w:spacing w:after="0" w:line="240" w:lineRule="auto"/>
        <w:jc w:val="both"/>
        <w:rPr>
          <w:rFonts w:ascii="Times New Roman" w:hAnsi="Times New Roman"/>
          <w:b/>
          <w:bCs/>
          <w:i/>
          <w:sz w:val="18"/>
          <w:szCs w:val="20"/>
          <w:u w:val="single"/>
        </w:rPr>
      </w:pPr>
    </w:p>
    <w:p w14:paraId="6987B512" w14:textId="77777777" w:rsidR="000F4DF6" w:rsidRDefault="000F4DF6" w:rsidP="00F0536B">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0C3CEA">
      <w:headerReference w:type="default" r:id="rId8"/>
      <w:footerReference w:type="default" r:id="rId9"/>
      <w:type w:val="continuous"/>
      <w:pgSz w:w="11906" w:h="16838"/>
      <w:pgMar w:top="1417" w:right="1134" w:bottom="1134" w:left="1134" w:header="720" w:footer="720"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35657" w14:textId="77777777" w:rsidR="00E54921" w:rsidRDefault="00E54921">
      <w:pPr>
        <w:spacing w:after="0" w:line="240" w:lineRule="auto"/>
      </w:pPr>
      <w:r>
        <w:separator/>
      </w:r>
    </w:p>
  </w:endnote>
  <w:endnote w:type="continuationSeparator" w:id="0">
    <w:p w14:paraId="0B5ADECE" w14:textId="77777777" w:rsidR="00E54921" w:rsidRDefault="00E54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New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73FAE" w14:textId="58B908E2" w:rsidR="000F4DF6" w:rsidRPr="005345E0" w:rsidRDefault="00F023B0" w:rsidP="00F2526D">
    <w:pPr>
      <w:pStyle w:val="Pidipagina"/>
      <w:pBdr>
        <w:top w:val="single" w:sz="4" w:space="1" w:color="auto"/>
      </w:pBdr>
      <w:tabs>
        <w:tab w:val="clear" w:pos="4819"/>
      </w:tabs>
      <w:jc w:val="both"/>
      <w:rPr>
        <w:rFonts w:ascii="Times New Roman" w:hAnsi="Times New Roman"/>
        <w:i/>
        <w:color w:val="000000"/>
        <w:sz w:val="10"/>
        <w:szCs w:val="16"/>
      </w:rPr>
    </w:pPr>
    <w:r w:rsidRPr="005345E0">
      <w:rPr>
        <w:rFonts w:ascii="Times New Roman" w:hAnsi="Times New Roman"/>
        <w:i/>
        <w:sz w:val="16"/>
      </w:rPr>
      <w:tab/>
    </w:r>
    <w:r w:rsidR="005345E0" w:rsidRPr="005345E0">
      <w:rPr>
        <w:rFonts w:ascii="Times New Roman" w:hAnsi="Times New Roman"/>
        <w:i/>
        <w:sz w:val="16"/>
      </w:rPr>
      <w:t xml:space="preserve">Pagina </w:t>
    </w:r>
    <w:r w:rsidR="0088315D"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88315D" w:rsidRPr="005345E0">
      <w:rPr>
        <w:rFonts w:ascii="Times New Roman" w:hAnsi="Times New Roman"/>
        <w:i/>
        <w:sz w:val="16"/>
      </w:rPr>
      <w:fldChar w:fldCharType="separate"/>
    </w:r>
    <w:r w:rsidR="00CA5946">
      <w:rPr>
        <w:rFonts w:ascii="Times New Roman" w:hAnsi="Times New Roman"/>
        <w:i/>
        <w:noProof/>
        <w:sz w:val="16"/>
      </w:rPr>
      <w:t>5</w:t>
    </w:r>
    <w:r w:rsidR="0088315D" w:rsidRPr="005345E0">
      <w:rPr>
        <w:rFonts w:ascii="Times New Roman" w:hAnsi="Times New Roman"/>
        <w:i/>
        <w:sz w:val="16"/>
      </w:rPr>
      <w:fldChar w:fldCharType="end"/>
    </w:r>
    <w:r w:rsidR="005345E0" w:rsidRPr="005345E0">
      <w:rPr>
        <w:rFonts w:ascii="Times New Roman" w:hAnsi="Times New Roman"/>
        <w:i/>
        <w:sz w:val="16"/>
      </w:rPr>
      <w:t xml:space="preserve"> di </w:t>
    </w:r>
    <w:fldSimple w:instr=" NUMPAGES   \* MERGEFORMAT ">
      <w:r w:rsidR="00CA5946" w:rsidRPr="00CA5946">
        <w:rPr>
          <w:rFonts w:ascii="Times New Roman" w:hAnsi="Times New Roman"/>
          <w:i/>
          <w:noProof/>
          <w:sz w:val="16"/>
        </w:rPr>
        <w:t>5</w:t>
      </w:r>
    </w:fldSimple>
  </w:p>
  <w:p w14:paraId="6F82B2AD" w14:textId="77777777" w:rsidR="000F4DF6" w:rsidRDefault="000F4DF6">
    <w:pPr>
      <w:pStyle w:val="Pidipagina"/>
      <w:jc w:val="both"/>
      <w:rPr>
        <w:rFonts w:ascii="TimesNewRoman" w:hAnsi="TimesNewRoman" w:cs="TimesNewRoman"/>
        <w:color w:val="000000"/>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F1C3B" w14:textId="77777777" w:rsidR="00E54921" w:rsidRDefault="00E54921">
      <w:pPr>
        <w:spacing w:after="0" w:line="240" w:lineRule="auto"/>
      </w:pPr>
      <w:r>
        <w:separator/>
      </w:r>
    </w:p>
  </w:footnote>
  <w:footnote w:type="continuationSeparator" w:id="0">
    <w:p w14:paraId="34C6B426" w14:textId="77777777" w:rsidR="00E54921" w:rsidRDefault="00E54921">
      <w:pPr>
        <w:spacing w:after="0" w:line="240" w:lineRule="auto"/>
      </w:pPr>
      <w:r>
        <w:continuationSeparator/>
      </w:r>
    </w:p>
  </w:footnote>
  <w:footnote w:id="1">
    <w:p w14:paraId="4027641C" w14:textId="77777777" w:rsidR="00F0536B" w:rsidRPr="00046D72" w:rsidRDefault="00BE0173" w:rsidP="00F0536B">
      <w:pPr>
        <w:pStyle w:val="Paragrafoelenco"/>
        <w:spacing w:after="0" w:line="240" w:lineRule="auto"/>
        <w:ind w:left="0"/>
        <w:jc w:val="both"/>
        <w:rPr>
          <w:rFonts w:ascii="Times New Roman" w:hAnsi="Times New Roman"/>
          <w:sz w:val="16"/>
          <w:szCs w:val="16"/>
        </w:rPr>
      </w:pPr>
      <w:r w:rsidRPr="00046D72">
        <w:rPr>
          <w:rStyle w:val="Rimandonotaapidipagina"/>
        </w:rPr>
        <w:footnoteRef/>
      </w:r>
      <w:r w:rsidR="00F0536B" w:rsidRPr="00046D72">
        <w:rPr>
          <w:rFonts w:ascii="Times New Roman" w:hAnsi="Times New Roman"/>
          <w:bCs/>
          <w:sz w:val="16"/>
          <w:szCs w:val="16"/>
        </w:rPr>
        <w:t>Per i professionisti singoli</w:t>
      </w:r>
      <w:r w:rsidR="00F0536B" w:rsidRPr="00046D72">
        <w:rPr>
          <w:rFonts w:ascii="Times New Roman" w:hAnsi="Times New Roman"/>
          <w:sz w:val="16"/>
          <w:szCs w:val="16"/>
        </w:rPr>
        <w:t xml:space="preserve">: dati identificativi (nome, cognome, data e luogo di nascita, codice fiscale, residenza, titolo di studio, data di abilitazione e n. iscrizione all’albo professionale); </w:t>
      </w:r>
    </w:p>
    <w:p w14:paraId="42386F72" w14:textId="77777777" w:rsidR="00F0536B" w:rsidRPr="00046D72" w:rsidRDefault="00F0536B" w:rsidP="00F0536B">
      <w:pPr>
        <w:pStyle w:val="Paragrafoelenco"/>
        <w:spacing w:after="0" w:line="240" w:lineRule="auto"/>
        <w:ind w:left="0"/>
        <w:jc w:val="both"/>
        <w:rPr>
          <w:rFonts w:ascii="Times New Roman" w:hAnsi="Times New Roman"/>
          <w:sz w:val="16"/>
          <w:szCs w:val="16"/>
        </w:rPr>
      </w:pPr>
      <w:r w:rsidRPr="00046D72">
        <w:rPr>
          <w:rFonts w:ascii="Times New Roman" w:hAnsi="Times New Roman"/>
          <w:bCs/>
          <w:sz w:val="16"/>
          <w:szCs w:val="16"/>
        </w:rPr>
        <w:t>Per i professionisti associati</w:t>
      </w:r>
      <w:r w:rsidRPr="00046D72">
        <w:rPr>
          <w:rFonts w:ascii="Times New Roman" w:hAnsi="Times New Roman"/>
          <w:sz w:val="16"/>
          <w:szCs w:val="16"/>
        </w:rPr>
        <w:t xml:space="preserve">: dati identificativi (nome, cognome, data e luogo di nascita, codice fiscale, residenza, ) di tutti i professionisti associati; requisiti (estremi di iscrizione ai relativi albi professionali) di cui all’art. 1 del d.m. 263/2016 con riferimento a tutti i professionisti associati; </w:t>
      </w:r>
    </w:p>
    <w:p w14:paraId="0A184A20" w14:textId="77777777" w:rsidR="00F0536B" w:rsidRPr="00046D72" w:rsidRDefault="00F0536B" w:rsidP="00F0536B">
      <w:pPr>
        <w:pStyle w:val="Paragrafoelenco"/>
        <w:spacing w:after="0" w:line="240" w:lineRule="auto"/>
        <w:ind w:left="0"/>
        <w:jc w:val="both"/>
        <w:rPr>
          <w:rFonts w:ascii="Times New Roman" w:hAnsi="Times New Roman"/>
          <w:sz w:val="16"/>
          <w:szCs w:val="16"/>
        </w:rPr>
      </w:pPr>
      <w:r w:rsidRPr="00046D72">
        <w:rPr>
          <w:rFonts w:ascii="Times New Roman" w:hAnsi="Times New Roman"/>
          <w:bCs/>
          <w:sz w:val="16"/>
          <w:szCs w:val="16"/>
        </w:rPr>
        <w:t>Per le società di professionisti</w:t>
      </w:r>
      <w:r w:rsidRPr="00046D72">
        <w:rPr>
          <w:rFonts w:ascii="Times New Roman" w:hAnsi="Times New Roman"/>
          <w:sz w:val="16"/>
          <w:szCs w:val="16"/>
        </w:rPr>
        <w:t>: dati identificativi (nome, cognome, data e luogo di nascita, codice fiscale, residenza, titolo di studio, data di abilitazione e n. iscrizione all’albo professionale) di tutti i soggetti di cui all’art. 80, comma 3 del Codice oppure la banca dati ufficiale o il pubblico registro da cui i medesimi possono essere ricavati in modo aggiornato alla data di presentazione dell’offerta; estremi di iscrizione ai relativi albi professionali dei soci; organigramma aggiornato di cui all’art. 2 del d.m. 263/2016. In alternativa alle dichiarazioni relative agli estremi di iscrizione agli albi ed all’organigramma, il concorrente dichiara che i medesimi dati aggiornati sono riscontrabili sul casellario delle società di ingegneria e professionali dell’ANAC.</w:t>
      </w:r>
    </w:p>
    <w:p w14:paraId="60E05BB4" w14:textId="77777777" w:rsidR="00F0536B" w:rsidRPr="00046D72" w:rsidRDefault="00F0536B" w:rsidP="00F0536B">
      <w:pPr>
        <w:pStyle w:val="Paragrafoelenco"/>
        <w:spacing w:after="0" w:line="240" w:lineRule="auto"/>
        <w:ind w:left="0"/>
        <w:jc w:val="both"/>
        <w:rPr>
          <w:rFonts w:ascii="Times New Roman" w:hAnsi="Times New Roman"/>
          <w:sz w:val="16"/>
          <w:szCs w:val="16"/>
        </w:rPr>
      </w:pPr>
      <w:r w:rsidRPr="00046D72">
        <w:rPr>
          <w:rFonts w:ascii="Times New Roman" w:hAnsi="Times New Roman"/>
          <w:bCs/>
          <w:sz w:val="16"/>
          <w:szCs w:val="16"/>
        </w:rPr>
        <w:t>Per le società di ingegneria</w:t>
      </w:r>
      <w:r w:rsidRPr="00046D72">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 estremi dei requisiti (titolo di studio, data di abilitazione e n. iscrizione all’albo professionale) del direttore tecnico di cui all’art. 3 del d.m. 263/2016; organigramma aggiornato di cui all’art. 3 del d.m. 263/2016. In alternativa alle dichiarazioni relative agli estremi di iscrizione agli albi ed all’organigramma, il concorrente dichiara che i medesimi dati aggiornati sono riscontrabili sul casellario delle società di ingegneria e professionali dell’ANAC.</w:t>
      </w:r>
    </w:p>
    <w:p w14:paraId="1196C8F5" w14:textId="09DEF2CD" w:rsidR="00AA2C52" w:rsidRPr="00BE0173" w:rsidRDefault="00F0536B" w:rsidP="00F0536B">
      <w:pPr>
        <w:pStyle w:val="Testonotaapidipagina"/>
        <w:rPr>
          <w:rFonts w:ascii="Times New Roman" w:hAnsi="Times New Roman"/>
        </w:rPr>
      </w:pPr>
      <w:r w:rsidRPr="00046D72">
        <w:rPr>
          <w:rFonts w:ascii="Times New Roman" w:hAnsi="Times New Roman"/>
          <w:bCs/>
          <w:sz w:val="16"/>
          <w:szCs w:val="16"/>
        </w:rPr>
        <w:t>Per i consorzi stabili</w:t>
      </w:r>
      <w:r w:rsidRPr="00046D72">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w:t>
      </w:r>
      <w:r w:rsidR="00BE0173" w:rsidRPr="00046D72">
        <w:rPr>
          <w:rFonts w:ascii="Times New Roman" w:hAnsi="Times New Roman"/>
        </w:rPr>
        <w:t>.</w:t>
      </w:r>
      <w:r w:rsidR="00AA2C52" w:rsidRPr="00BE0173">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2B6C6" w14:textId="77777777" w:rsidR="00130305" w:rsidRDefault="00130305" w:rsidP="00130305">
    <w:pPr>
      <w:autoSpaceDE w:val="0"/>
      <w:autoSpaceDN w:val="0"/>
      <w:adjustRightInd w:val="0"/>
      <w:spacing w:after="0" w:line="240" w:lineRule="auto"/>
      <w:jc w:val="center"/>
      <w:rPr>
        <w:rFonts w:ascii="Arial" w:hAnsi="Arial" w:cs="Arial"/>
        <w:b/>
        <w:bCs/>
        <w:sz w:val="36"/>
        <w:szCs w:val="36"/>
      </w:rPr>
    </w:pPr>
  </w:p>
  <w:p w14:paraId="586E74E7" w14:textId="1B6E9CA3" w:rsidR="006618D0" w:rsidRPr="00AA2C52" w:rsidRDefault="00130305" w:rsidP="00AA2C52">
    <w:pPr>
      <w:numPr>
        <w:ilvl w:val="0"/>
        <w:numId w:val="1"/>
      </w:numPr>
      <w:autoSpaceDE w:val="0"/>
      <w:autoSpaceDN w:val="0"/>
      <w:adjustRightInd w:val="0"/>
      <w:spacing w:after="0" w:line="240" w:lineRule="auto"/>
      <w:ind w:left="0" w:firstLine="0"/>
      <w:jc w:val="center"/>
      <w:rPr>
        <w:b/>
        <w:sz w:val="28"/>
        <w:szCs w:val="28"/>
      </w:rPr>
    </w:pPr>
    <w:r w:rsidRPr="00AA2C52">
      <w:rPr>
        <w:rFonts w:ascii="Arial" w:hAnsi="Arial" w:cs="Arial"/>
        <w:b/>
        <w:sz w:val="28"/>
        <w:szCs w:val="28"/>
      </w:rPr>
      <w:t>A</w:t>
    </w:r>
    <w:r w:rsidR="00AA2C52" w:rsidRPr="00AA2C52">
      <w:rPr>
        <w:rFonts w:ascii="Arial" w:hAnsi="Arial" w:cs="Arial"/>
        <w:b/>
        <w:sz w:val="28"/>
        <w:szCs w:val="28"/>
      </w:rPr>
      <w:t>UTORITA’ RIFUTI E RISORSE IDRICHE DELLA CALABRIA</w:t>
    </w:r>
  </w:p>
  <w:p w14:paraId="191E9AD2" w14:textId="77777777" w:rsidR="00AA2C52" w:rsidRDefault="00AA2C52" w:rsidP="00AA2C52">
    <w:pPr>
      <w:spacing w:after="0" w:line="240" w:lineRule="auto"/>
      <w:ind w:left="17" w:hanging="11"/>
      <w:jc w:val="center"/>
    </w:pPr>
    <w:r>
      <w:rPr>
        <w:rFonts w:ascii="Arial" w:eastAsia="Arial" w:hAnsi="Arial" w:cs="Arial"/>
        <w:sz w:val="18"/>
      </w:rPr>
      <w:t>Sede Legale: Viale Europa 35 - Loc. Germaneto - 88100 Catanzaro (CZ)</w:t>
    </w:r>
  </w:p>
  <w:p w14:paraId="4626325F" w14:textId="77777777" w:rsidR="00AA2C52" w:rsidRDefault="00AA2C52" w:rsidP="00AA2C52">
    <w:pPr>
      <w:spacing w:after="0" w:line="240" w:lineRule="auto"/>
      <w:ind w:left="17" w:right="5" w:hanging="11"/>
      <w:jc w:val="center"/>
      <w:rPr>
        <w:rFonts w:ascii="Arial" w:eastAsia="Arial" w:hAnsi="Arial" w:cs="Arial"/>
        <w:sz w:val="18"/>
      </w:rPr>
    </w:pPr>
    <w:r>
      <w:rPr>
        <w:rFonts w:ascii="Arial" w:eastAsia="Arial" w:hAnsi="Arial" w:cs="Arial"/>
        <w:sz w:val="18"/>
      </w:rPr>
      <w:t xml:space="preserve">Sede Operativa: C/o Cittadella Regionale – 5° Piano (lato Ponente) </w:t>
    </w:r>
  </w:p>
  <w:p w14:paraId="7D7BCD70" w14:textId="0452007D" w:rsidR="00AA2C52" w:rsidRPr="00AA2C52" w:rsidRDefault="00AA2C52" w:rsidP="00AA2C52">
    <w:pPr>
      <w:spacing w:after="0" w:line="240" w:lineRule="auto"/>
      <w:ind w:left="17" w:right="5" w:hanging="11"/>
      <w:jc w:val="center"/>
    </w:pPr>
    <w:r w:rsidRPr="00AA2C52">
      <w:rPr>
        <w:rFonts w:ascii="Arial" w:eastAsia="Arial" w:hAnsi="Arial" w:cs="Arial"/>
        <w:sz w:val="18"/>
      </w:rPr>
      <w:t xml:space="preserve">Tel. 0961.852062 - E-mail: </w:t>
    </w:r>
    <w:hyperlink r:id="rId1" w:history="1">
      <w:r w:rsidRPr="00AA2C52">
        <w:rPr>
          <w:rStyle w:val="Collegamentoipertestuale"/>
          <w:rFonts w:ascii="Arial" w:eastAsia="Arial" w:hAnsi="Arial" w:cs="Arial"/>
          <w:color w:val="auto"/>
          <w:sz w:val="18"/>
          <w:u w:val="none"/>
        </w:rPr>
        <w:t>commissario@arrical.it</w:t>
      </w:r>
    </w:hyperlink>
    <w:r w:rsidRPr="00AA2C52">
      <w:rPr>
        <w:rFonts w:ascii="Arial" w:eastAsia="Arial" w:hAnsi="Arial" w:cs="Arial"/>
        <w:sz w:val="18"/>
      </w:rPr>
      <w:t xml:space="preserve">; Pec: </w:t>
    </w:r>
    <w:hyperlink r:id="rId2" w:history="1">
      <w:r w:rsidRPr="00AA2C52">
        <w:rPr>
          <w:rStyle w:val="Collegamentoipertestuale"/>
          <w:rFonts w:ascii="Arial" w:eastAsia="Arial" w:hAnsi="Arial" w:cs="Arial"/>
          <w:color w:val="auto"/>
          <w:sz w:val="18"/>
          <w:u w:val="none"/>
        </w:rPr>
        <w:t>arrical@pec.it</w:t>
      </w:r>
    </w:hyperlink>
    <w:r w:rsidRPr="00AA2C52">
      <w:rPr>
        <w:rFonts w:ascii="Arial" w:eastAsia="Arial" w:hAnsi="Arial" w:cs="Arial"/>
        <w:sz w:val="1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2A454BEF"/>
    <w:multiLevelType w:val="hybridMultilevel"/>
    <w:tmpl w:val="C890D8C6"/>
    <w:lvl w:ilvl="0" w:tplc="B878511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13E"/>
    <w:multiLevelType w:val="hybridMultilevel"/>
    <w:tmpl w:val="B63E13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8A92ECE"/>
    <w:multiLevelType w:val="hybridMultilevel"/>
    <w:tmpl w:val="AD169436"/>
    <w:lvl w:ilvl="0" w:tplc="C640368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0474A78"/>
    <w:multiLevelType w:val="hybridMultilevel"/>
    <w:tmpl w:val="30AEEAE0"/>
    <w:lvl w:ilvl="0" w:tplc="4FB080B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7057169"/>
    <w:multiLevelType w:val="hybridMultilevel"/>
    <w:tmpl w:val="D9202532"/>
    <w:lvl w:ilvl="0" w:tplc="0410000D">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3" w15:restartNumberingAfterBreak="0">
    <w:nsid w:val="71BE5331"/>
    <w:multiLevelType w:val="hybridMultilevel"/>
    <w:tmpl w:val="AE6841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F831C70"/>
    <w:multiLevelType w:val="hybridMultilevel"/>
    <w:tmpl w:val="3B6282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8"/>
  </w:num>
  <w:num w:numId="11">
    <w:abstractNumId w:val="12"/>
  </w:num>
  <w:num w:numId="12">
    <w:abstractNumId w:val="9"/>
  </w:num>
  <w:num w:numId="13">
    <w:abstractNumId w:val="10"/>
  </w:num>
  <w:num w:numId="14">
    <w:abstractNumId w:val="14"/>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B60"/>
    <w:rsid w:val="000050FC"/>
    <w:rsid w:val="00046D72"/>
    <w:rsid w:val="000C3CEA"/>
    <w:rsid w:val="000D5BDF"/>
    <w:rsid w:val="000F45DD"/>
    <w:rsid w:val="000F4DF6"/>
    <w:rsid w:val="00130305"/>
    <w:rsid w:val="00133836"/>
    <w:rsid w:val="0014689C"/>
    <w:rsid w:val="00186A02"/>
    <w:rsid w:val="001913CC"/>
    <w:rsid w:val="001E3121"/>
    <w:rsid w:val="001F4774"/>
    <w:rsid w:val="0024057D"/>
    <w:rsid w:val="00243E4F"/>
    <w:rsid w:val="00255159"/>
    <w:rsid w:val="0027055A"/>
    <w:rsid w:val="002A40EC"/>
    <w:rsid w:val="002D0003"/>
    <w:rsid w:val="002D7CC2"/>
    <w:rsid w:val="002E37A4"/>
    <w:rsid w:val="003037EA"/>
    <w:rsid w:val="00316364"/>
    <w:rsid w:val="00316A8C"/>
    <w:rsid w:val="00317B8C"/>
    <w:rsid w:val="00343C7B"/>
    <w:rsid w:val="0037772D"/>
    <w:rsid w:val="003815F4"/>
    <w:rsid w:val="003A5598"/>
    <w:rsid w:val="003C4EDB"/>
    <w:rsid w:val="003E0B5E"/>
    <w:rsid w:val="00434D15"/>
    <w:rsid w:val="00440DCF"/>
    <w:rsid w:val="00444ACB"/>
    <w:rsid w:val="00452834"/>
    <w:rsid w:val="00475FB1"/>
    <w:rsid w:val="00482177"/>
    <w:rsid w:val="004976F2"/>
    <w:rsid w:val="004B6D7A"/>
    <w:rsid w:val="004E21D4"/>
    <w:rsid w:val="005345E0"/>
    <w:rsid w:val="005472AC"/>
    <w:rsid w:val="00572473"/>
    <w:rsid w:val="00573D17"/>
    <w:rsid w:val="005A2C48"/>
    <w:rsid w:val="005B6BAA"/>
    <w:rsid w:val="006116E9"/>
    <w:rsid w:val="0062349B"/>
    <w:rsid w:val="006618D0"/>
    <w:rsid w:val="00664641"/>
    <w:rsid w:val="006D40C6"/>
    <w:rsid w:val="00702146"/>
    <w:rsid w:val="00760B60"/>
    <w:rsid w:val="00790A8E"/>
    <w:rsid w:val="007A39B8"/>
    <w:rsid w:val="007D54A5"/>
    <w:rsid w:val="007E6889"/>
    <w:rsid w:val="007F53D8"/>
    <w:rsid w:val="007F739A"/>
    <w:rsid w:val="008037D4"/>
    <w:rsid w:val="00806492"/>
    <w:rsid w:val="008428AA"/>
    <w:rsid w:val="0088315D"/>
    <w:rsid w:val="008968DC"/>
    <w:rsid w:val="008C71DA"/>
    <w:rsid w:val="008E2B0B"/>
    <w:rsid w:val="008F0B74"/>
    <w:rsid w:val="00900515"/>
    <w:rsid w:val="009256A9"/>
    <w:rsid w:val="00941590"/>
    <w:rsid w:val="009438C9"/>
    <w:rsid w:val="00946D45"/>
    <w:rsid w:val="00956725"/>
    <w:rsid w:val="009B72F0"/>
    <w:rsid w:val="009F314C"/>
    <w:rsid w:val="00A11E85"/>
    <w:rsid w:val="00A159C9"/>
    <w:rsid w:val="00A26C54"/>
    <w:rsid w:val="00A3653B"/>
    <w:rsid w:val="00AA2C52"/>
    <w:rsid w:val="00AB4BF5"/>
    <w:rsid w:val="00AD752B"/>
    <w:rsid w:val="00AE5F63"/>
    <w:rsid w:val="00AF09DF"/>
    <w:rsid w:val="00B12CDA"/>
    <w:rsid w:val="00B15178"/>
    <w:rsid w:val="00B22A17"/>
    <w:rsid w:val="00B2538F"/>
    <w:rsid w:val="00B576DA"/>
    <w:rsid w:val="00B959E3"/>
    <w:rsid w:val="00BB316E"/>
    <w:rsid w:val="00BE0173"/>
    <w:rsid w:val="00BF6EF5"/>
    <w:rsid w:val="00C03EE9"/>
    <w:rsid w:val="00C2389B"/>
    <w:rsid w:val="00C82E47"/>
    <w:rsid w:val="00CA1737"/>
    <w:rsid w:val="00CA5946"/>
    <w:rsid w:val="00CC1F32"/>
    <w:rsid w:val="00D01887"/>
    <w:rsid w:val="00D03943"/>
    <w:rsid w:val="00D92200"/>
    <w:rsid w:val="00DB7BAD"/>
    <w:rsid w:val="00DE5DC4"/>
    <w:rsid w:val="00E07537"/>
    <w:rsid w:val="00E25B01"/>
    <w:rsid w:val="00E42F41"/>
    <w:rsid w:val="00E54921"/>
    <w:rsid w:val="00F023B0"/>
    <w:rsid w:val="00F0536B"/>
    <w:rsid w:val="00F2526D"/>
    <w:rsid w:val="00F40AB5"/>
    <w:rsid w:val="00F60DD2"/>
    <w:rsid w:val="00F635EE"/>
    <w:rsid w:val="00FB3F8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4198785B"/>
  <w15:docId w15:val="{678447E8-B771-4806-AA76-CC8D4061A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C3CEA"/>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0C3CEA"/>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0C3CEA"/>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0C3CEA"/>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0C3CEA"/>
  </w:style>
  <w:style w:type="character" w:customStyle="1" w:styleId="WW8Num1z1">
    <w:name w:val="WW8Num1z1"/>
    <w:rsid w:val="000C3CEA"/>
    <w:rPr>
      <w:rFonts w:cs="Times New Roman"/>
    </w:rPr>
  </w:style>
  <w:style w:type="character" w:customStyle="1" w:styleId="WW8Num1z2">
    <w:name w:val="WW8Num1z2"/>
    <w:rsid w:val="000C3CEA"/>
  </w:style>
  <w:style w:type="character" w:customStyle="1" w:styleId="WW8Num1z3">
    <w:name w:val="WW8Num1z3"/>
    <w:rsid w:val="000C3CEA"/>
  </w:style>
  <w:style w:type="character" w:customStyle="1" w:styleId="WW8Num1z4">
    <w:name w:val="WW8Num1z4"/>
    <w:rsid w:val="000C3CEA"/>
  </w:style>
  <w:style w:type="character" w:customStyle="1" w:styleId="WW8Num1z5">
    <w:name w:val="WW8Num1z5"/>
    <w:rsid w:val="000C3CEA"/>
  </w:style>
  <w:style w:type="character" w:customStyle="1" w:styleId="WW8Num1z6">
    <w:name w:val="WW8Num1z6"/>
    <w:rsid w:val="000C3CEA"/>
  </w:style>
  <w:style w:type="character" w:customStyle="1" w:styleId="WW8Num1z7">
    <w:name w:val="WW8Num1z7"/>
    <w:rsid w:val="000C3CEA"/>
  </w:style>
  <w:style w:type="character" w:customStyle="1" w:styleId="WW8Num1z8">
    <w:name w:val="WW8Num1z8"/>
    <w:rsid w:val="000C3CEA"/>
  </w:style>
  <w:style w:type="character" w:customStyle="1" w:styleId="WW8Num2z0">
    <w:name w:val="WW8Num2z0"/>
    <w:rsid w:val="000C3CEA"/>
  </w:style>
  <w:style w:type="character" w:customStyle="1" w:styleId="WW8Num3z0">
    <w:name w:val="WW8Num3z0"/>
    <w:rsid w:val="000C3CEA"/>
  </w:style>
  <w:style w:type="character" w:customStyle="1" w:styleId="WW8Num4z0">
    <w:name w:val="WW8Num4z0"/>
    <w:rsid w:val="000C3CEA"/>
  </w:style>
  <w:style w:type="character" w:customStyle="1" w:styleId="WW8Num5z0">
    <w:name w:val="WW8Num5z0"/>
    <w:rsid w:val="000C3CEA"/>
    <w:rPr>
      <w:rFonts w:ascii="Times New Roman" w:eastAsia="Times New Roman" w:hAnsi="Times New Roman" w:cs="Times New Roman" w:hint="default"/>
    </w:rPr>
  </w:style>
  <w:style w:type="character" w:customStyle="1" w:styleId="WW8Num6z0">
    <w:name w:val="WW8Num6z0"/>
    <w:rsid w:val="000C3CEA"/>
    <w:rPr>
      <w:rFonts w:ascii="Times New Roman" w:eastAsia="Times New Roman" w:hAnsi="Times New Roman" w:cs="Times New Roman" w:hint="default"/>
      <w:u w:val="none"/>
    </w:rPr>
  </w:style>
  <w:style w:type="character" w:customStyle="1" w:styleId="WW8Num6z1">
    <w:name w:val="WW8Num6z1"/>
    <w:rsid w:val="000C3CEA"/>
    <w:rPr>
      <w:rFonts w:ascii="Courier New" w:hAnsi="Courier New" w:cs="Courier New" w:hint="default"/>
    </w:rPr>
  </w:style>
  <w:style w:type="character" w:customStyle="1" w:styleId="WW8Num7z0">
    <w:name w:val="WW8Num7z0"/>
    <w:rsid w:val="000C3CEA"/>
    <w:rPr>
      <w:rFonts w:hint="default"/>
      <w:b/>
    </w:rPr>
  </w:style>
  <w:style w:type="character" w:customStyle="1" w:styleId="WW8Num7z1">
    <w:name w:val="WW8Num7z1"/>
    <w:rsid w:val="000C3CEA"/>
  </w:style>
  <w:style w:type="character" w:customStyle="1" w:styleId="WW8Num8z0">
    <w:name w:val="WW8Num8z0"/>
    <w:rsid w:val="000C3CEA"/>
    <w:rPr>
      <w:rFonts w:ascii="Times New Roman" w:hAnsi="Times New Roman" w:cs="Times New Roman"/>
      <w:b/>
      <w:sz w:val="20"/>
      <w:szCs w:val="20"/>
    </w:rPr>
  </w:style>
  <w:style w:type="character" w:customStyle="1" w:styleId="WW8Num8z1">
    <w:name w:val="WW8Num8z1"/>
    <w:rsid w:val="000C3CEA"/>
  </w:style>
  <w:style w:type="character" w:customStyle="1" w:styleId="WW8Num2z1">
    <w:name w:val="WW8Num2z1"/>
    <w:rsid w:val="000C3CEA"/>
    <w:rPr>
      <w:rFonts w:cs="Times New Roman"/>
    </w:rPr>
  </w:style>
  <w:style w:type="character" w:customStyle="1" w:styleId="WW8Num3z1">
    <w:name w:val="WW8Num3z1"/>
    <w:rsid w:val="000C3CEA"/>
    <w:rPr>
      <w:rFonts w:cs="Times New Roman"/>
    </w:rPr>
  </w:style>
  <w:style w:type="character" w:customStyle="1" w:styleId="WW8Num4z1">
    <w:name w:val="WW8Num4z1"/>
    <w:rsid w:val="000C3CEA"/>
    <w:rPr>
      <w:rFonts w:cs="Times New Roman"/>
    </w:rPr>
  </w:style>
  <w:style w:type="character" w:customStyle="1" w:styleId="WW8Num5z1">
    <w:name w:val="WW8Num5z1"/>
    <w:rsid w:val="000C3CEA"/>
    <w:rPr>
      <w:rFonts w:ascii="Courier New" w:hAnsi="Courier New" w:cs="Courier New" w:hint="default"/>
    </w:rPr>
  </w:style>
  <w:style w:type="character" w:customStyle="1" w:styleId="WW8Num5z2">
    <w:name w:val="WW8Num5z2"/>
    <w:rsid w:val="000C3CEA"/>
    <w:rPr>
      <w:rFonts w:ascii="Wingdings" w:hAnsi="Wingdings" w:cs="Wingdings" w:hint="default"/>
    </w:rPr>
  </w:style>
  <w:style w:type="character" w:customStyle="1" w:styleId="WW8Num5z3">
    <w:name w:val="WW8Num5z3"/>
    <w:rsid w:val="000C3CEA"/>
    <w:rPr>
      <w:rFonts w:ascii="Symbol" w:hAnsi="Symbol" w:cs="Symbol" w:hint="default"/>
    </w:rPr>
  </w:style>
  <w:style w:type="character" w:customStyle="1" w:styleId="WW8Num6z2">
    <w:name w:val="WW8Num6z2"/>
    <w:rsid w:val="000C3CEA"/>
    <w:rPr>
      <w:rFonts w:ascii="Wingdings" w:hAnsi="Wingdings" w:cs="Wingdings" w:hint="default"/>
    </w:rPr>
  </w:style>
  <w:style w:type="character" w:customStyle="1" w:styleId="WW8Num6z3">
    <w:name w:val="WW8Num6z3"/>
    <w:rsid w:val="000C3CEA"/>
    <w:rPr>
      <w:rFonts w:ascii="Symbol" w:hAnsi="Symbol" w:cs="Symbol" w:hint="default"/>
    </w:rPr>
  </w:style>
  <w:style w:type="character" w:customStyle="1" w:styleId="WW8Num7z2">
    <w:name w:val="WW8Num7z2"/>
    <w:rsid w:val="000C3CEA"/>
  </w:style>
  <w:style w:type="character" w:customStyle="1" w:styleId="WW8Num7z3">
    <w:name w:val="WW8Num7z3"/>
    <w:rsid w:val="000C3CEA"/>
  </w:style>
  <w:style w:type="character" w:customStyle="1" w:styleId="WW8Num7z4">
    <w:name w:val="WW8Num7z4"/>
    <w:rsid w:val="000C3CEA"/>
  </w:style>
  <w:style w:type="character" w:customStyle="1" w:styleId="WW8Num7z5">
    <w:name w:val="WW8Num7z5"/>
    <w:rsid w:val="000C3CEA"/>
  </w:style>
  <w:style w:type="character" w:customStyle="1" w:styleId="WW8Num7z6">
    <w:name w:val="WW8Num7z6"/>
    <w:rsid w:val="000C3CEA"/>
  </w:style>
  <w:style w:type="character" w:customStyle="1" w:styleId="WW8Num7z7">
    <w:name w:val="WW8Num7z7"/>
    <w:rsid w:val="000C3CEA"/>
  </w:style>
  <w:style w:type="character" w:customStyle="1" w:styleId="WW8Num7z8">
    <w:name w:val="WW8Num7z8"/>
    <w:rsid w:val="000C3CEA"/>
  </w:style>
  <w:style w:type="character" w:customStyle="1" w:styleId="WW8Num8z2">
    <w:name w:val="WW8Num8z2"/>
    <w:rsid w:val="000C3CEA"/>
  </w:style>
  <w:style w:type="character" w:customStyle="1" w:styleId="WW8Num8z3">
    <w:name w:val="WW8Num8z3"/>
    <w:rsid w:val="000C3CEA"/>
  </w:style>
  <w:style w:type="character" w:customStyle="1" w:styleId="WW8Num8z4">
    <w:name w:val="WW8Num8z4"/>
    <w:rsid w:val="000C3CEA"/>
  </w:style>
  <w:style w:type="character" w:customStyle="1" w:styleId="WW8Num8z5">
    <w:name w:val="WW8Num8z5"/>
    <w:rsid w:val="000C3CEA"/>
  </w:style>
  <w:style w:type="character" w:customStyle="1" w:styleId="WW8Num8z6">
    <w:name w:val="WW8Num8z6"/>
    <w:rsid w:val="000C3CEA"/>
  </w:style>
  <w:style w:type="character" w:customStyle="1" w:styleId="WW8Num8z7">
    <w:name w:val="WW8Num8z7"/>
    <w:rsid w:val="000C3CEA"/>
  </w:style>
  <w:style w:type="character" w:customStyle="1" w:styleId="WW8Num8z8">
    <w:name w:val="WW8Num8z8"/>
    <w:rsid w:val="000C3CEA"/>
  </w:style>
  <w:style w:type="character" w:customStyle="1" w:styleId="WW8Num9z0">
    <w:name w:val="WW8Num9z0"/>
    <w:rsid w:val="000C3CEA"/>
    <w:rPr>
      <w:rFonts w:cs="Times New Roman" w:hint="default"/>
    </w:rPr>
  </w:style>
  <w:style w:type="character" w:customStyle="1" w:styleId="WW8Num9z1">
    <w:name w:val="WW8Num9z1"/>
    <w:rsid w:val="000C3CEA"/>
    <w:rPr>
      <w:rFonts w:cs="Times New Roman"/>
    </w:rPr>
  </w:style>
  <w:style w:type="character" w:customStyle="1" w:styleId="WW8Num10z0">
    <w:name w:val="WW8Num10z0"/>
    <w:rsid w:val="000C3CEA"/>
    <w:rPr>
      <w:b w:val="0"/>
    </w:rPr>
  </w:style>
  <w:style w:type="character" w:customStyle="1" w:styleId="WW8Num10z1">
    <w:name w:val="WW8Num10z1"/>
    <w:rsid w:val="000C3CEA"/>
  </w:style>
  <w:style w:type="character" w:customStyle="1" w:styleId="WW8Num10z2">
    <w:name w:val="WW8Num10z2"/>
    <w:rsid w:val="000C3CEA"/>
  </w:style>
  <w:style w:type="character" w:customStyle="1" w:styleId="WW8Num10z3">
    <w:name w:val="WW8Num10z3"/>
    <w:rsid w:val="000C3CEA"/>
  </w:style>
  <w:style w:type="character" w:customStyle="1" w:styleId="WW8Num10z4">
    <w:name w:val="WW8Num10z4"/>
    <w:rsid w:val="000C3CEA"/>
  </w:style>
  <w:style w:type="character" w:customStyle="1" w:styleId="WW8Num10z5">
    <w:name w:val="WW8Num10z5"/>
    <w:rsid w:val="000C3CEA"/>
  </w:style>
  <w:style w:type="character" w:customStyle="1" w:styleId="WW8Num10z6">
    <w:name w:val="WW8Num10z6"/>
    <w:rsid w:val="000C3CEA"/>
  </w:style>
  <w:style w:type="character" w:customStyle="1" w:styleId="WW8Num10z7">
    <w:name w:val="WW8Num10z7"/>
    <w:rsid w:val="000C3CEA"/>
  </w:style>
  <w:style w:type="character" w:customStyle="1" w:styleId="WW8Num10z8">
    <w:name w:val="WW8Num10z8"/>
    <w:rsid w:val="000C3CEA"/>
  </w:style>
  <w:style w:type="character" w:customStyle="1" w:styleId="WW8Num11z0">
    <w:name w:val="WW8Num11z0"/>
    <w:rsid w:val="000C3CEA"/>
  </w:style>
  <w:style w:type="character" w:customStyle="1" w:styleId="WW8Num11z1">
    <w:name w:val="WW8Num11z1"/>
    <w:rsid w:val="000C3CEA"/>
  </w:style>
  <w:style w:type="character" w:customStyle="1" w:styleId="WW8Num11z2">
    <w:name w:val="WW8Num11z2"/>
    <w:rsid w:val="000C3CEA"/>
  </w:style>
  <w:style w:type="character" w:customStyle="1" w:styleId="WW8Num11z3">
    <w:name w:val="WW8Num11z3"/>
    <w:rsid w:val="000C3CEA"/>
  </w:style>
  <w:style w:type="character" w:customStyle="1" w:styleId="WW8Num11z4">
    <w:name w:val="WW8Num11z4"/>
    <w:rsid w:val="000C3CEA"/>
  </w:style>
  <w:style w:type="character" w:customStyle="1" w:styleId="WW8Num11z5">
    <w:name w:val="WW8Num11z5"/>
    <w:rsid w:val="000C3CEA"/>
  </w:style>
  <w:style w:type="character" w:customStyle="1" w:styleId="WW8Num11z6">
    <w:name w:val="WW8Num11z6"/>
    <w:rsid w:val="000C3CEA"/>
  </w:style>
  <w:style w:type="character" w:customStyle="1" w:styleId="WW8Num11z7">
    <w:name w:val="WW8Num11z7"/>
    <w:rsid w:val="000C3CEA"/>
  </w:style>
  <w:style w:type="character" w:customStyle="1" w:styleId="WW8Num11z8">
    <w:name w:val="WW8Num11z8"/>
    <w:rsid w:val="000C3CEA"/>
  </w:style>
  <w:style w:type="character" w:customStyle="1" w:styleId="WW8Num12z0">
    <w:name w:val="WW8Num12z0"/>
    <w:rsid w:val="000C3CEA"/>
    <w:rPr>
      <w:rFonts w:ascii="Symbol" w:hAnsi="Symbol" w:cs="Symbol" w:hint="default"/>
      <w:sz w:val="20"/>
      <w:szCs w:val="20"/>
    </w:rPr>
  </w:style>
  <w:style w:type="character" w:customStyle="1" w:styleId="WW8Num12z1">
    <w:name w:val="WW8Num12z1"/>
    <w:rsid w:val="000C3CEA"/>
    <w:rPr>
      <w:rFonts w:ascii="Courier New" w:hAnsi="Courier New" w:cs="Courier New" w:hint="default"/>
    </w:rPr>
  </w:style>
  <w:style w:type="character" w:customStyle="1" w:styleId="WW8Num12z2">
    <w:name w:val="WW8Num12z2"/>
    <w:rsid w:val="000C3CEA"/>
    <w:rPr>
      <w:rFonts w:ascii="Wingdings" w:hAnsi="Wingdings" w:cs="Wingdings" w:hint="default"/>
    </w:rPr>
  </w:style>
  <w:style w:type="character" w:customStyle="1" w:styleId="WW8Num13z0">
    <w:name w:val="WW8Num13z0"/>
    <w:rsid w:val="000C3CEA"/>
    <w:rPr>
      <w:b/>
    </w:rPr>
  </w:style>
  <w:style w:type="character" w:customStyle="1" w:styleId="WW8Num13z1">
    <w:name w:val="WW8Num13z1"/>
    <w:rsid w:val="000C3CEA"/>
  </w:style>
  <w:style w:type="character" w:customStyle="1" w:styleId="WW8Num13z2">
    <w:name w:val="WW8Num13z2"/>
    <w:rsid w:val="000C3CEA"/>
  </w:style>
  <w:style w:type="character" w:customStyle="1" w:styleId="WW8Num13z3">
    <w:name w:val="WW8Num13z3"/>
    <w:rsid w:val="000C3CEA"/>
  </w:style>
  <w:style w:type="character" w:customStyle="1" w:styleId="WW8Num13z4">
    <w:name w:val="WW8Num13z4"/>
    <w:rsid w:val="000C3CEA"/>
  </w:style>
  <w:style w:type="character" w:customStyle="1" w:styleId="WW8Num13z5">
    <w:name w:val="WW8Num13z5"/>
    <w:rsid w:val="000C3CEA"/>
  </w:style>
  <w:style w:type="character" w:customStyle="1" w:styleId="WW8Num13z6">
    <w:name w:val="WW8Num13z6"/>
    <w:rsid w:val="000C3CEA"/>
  </w:style>
  <w:style w:type="character" w:customStyle="1" w:styleId="WW8Num13z7">
    <w:name w:val="WW8Num13z7"/>
    <w:rsid w:val="000C3CEA"/>
  </w:style>
  <w:style w:type="character" w:customStyle="1" w:styleId="WW8Num13z8">
    <w:name w:val="WW8Num13z8"/>
    <w:rsid w:val="000C3CEA"/>
  </w:style>
  <w:style w:type="character" w:customStyle="1" w:styleId="WW8Num14z0">
    <w:name w:val="WW8Num14z0"/>
    <w:rsid w:val="000C3CEA"/>
  </w:style>
  <w:style w:type="character" w:customStyle="1" w:styleId="WW8Num14z1">
    <w:name w:val="WW8Num14z1"/>
    <w:rsid w:val="000C3CEA"/>
  </w:style>
  <w:style w:type="character" w:customStyle="1" w:styleId="WW8Num14z2">
    <w:name w:val="WW8Num14z2"/>
    <w:rsid w:val="000C3CEA"/>
  </w:style>
  <w:style w:type="character" w:customStyle="1" w:styleId="WW8Num14z3">
    <w:name w:val="WW8Num14z3"/>
    <w:rsid w:val="000C3CEA"/>
  </w:style>
  <w:style w:type="character" w:customStyle="1" w:styleId="WW8Num14z4">
    <w:name w:val="WW8Num14z4"/>
    <w:rsid w:val="000C3CEA"/>
  </w:style>
  <w:style w:type="character" w:customStyle="1" w:styleId="WW8Num14z5">
    <w:name w:val="WW8Num14z5"/>
    <w:rsid w:val="000C3CEA"/>
  </w:style>
  <w:style w:type="character" w:customStyle="1" w:styleId="WW8Num14z6">
    <w:name w:val="WW8Num14z6"/>
    <w:rsid w:val="000C3CEA"/>
  </w:style>
  <w:style w:type="character" w:customStyle="1" w:styleId="WW8Num14z7">
    <w:name w:val="WW8Num14z7"/>
    <w:rsid w:val="000C3CEA"/>
  </w:style>
  <w:style w:type="character" w:customStyle="1" w:styleId="WW8Num14z8">
    <w:name w:val="WW8Num14z8"/>
    <w:rsid w:val="000C3CEA"/>
  </w:style>
  <w:style w:type="character" w:customStyle="1" w:styleId="WW8Num15z0">
    <w:name w:val="WW8Num15z0"/>
    <w:rsid w:val="000C3CEA"/>
    <w:rPr>
      <w:rFonts w:cs="Times New Roman" w:hint="default"/>
    </w:rPr>
  </w:style>
  <w:style w:type="character" w:customStyle="1" w:styleId="WW8Num15z1">
    <w:name w:val="WW8Num15z1"/>
    <w:rsid w:val="000C3CEA"/>
    <w:rPr>
      <w:rFonts w:cs="Times New Roman"/>
    </w:rPr>
  </w:style>
  <w:style w:type="character" w:customStyle="1" w:styleId="WW8Num16z0">
    <w:name w:val="WW8Num16z0"/>
    <w:rsid w:val="000C3CEA"/>
    <w:rPr>
      <w:rFonts w:ascii="Wingdings" w:hAnsi="Wingdings" w:cs="Wingdings" w:hint="default"/>
    </w:rPr>
  </w:style>
  <w:style w:type="character" w:customStyle="1" w:styleId="WW8Num16z1">
    <w:name w:val="WW8Num16z1"/>
    <w:rsid w:val="000C3CEA"/>
    <w:rPr>
      <w:rFonts w:ascii="Courier New" w:hAnsi="Courier New" w:cs="Courier New" w:hint="default"/>
    </w:rPr>
  </w:style>
  <w:style w:type="character" w:customStyle="1" w:styleId="WW8Num16z3">
    <w:name w:val="WW8Num16z3"/>
    <w:rsid w:val="000C3CEA"/>
    <w:rPr>
      <w:rFonts w:ascii="Symbol" w:hAnsi="Symbol" w:cs="Symbol" w:hint="default"/>
    </w:rPr>
  </w:style>
  <w:style w:type="character" w:customStyle="1" w:styleId="WW8Num17z0">
    <w:name w:val="WW8Num17z0"/>
    <w:rsid w:val="000C3CEA"/>
    <w:rPr>
      <w:rFonts w:cs="Times New Roman"/>
    </w:rPr>
  </w:style>
  <w:style w:type="character" w:customStyle="1" w:styleId="WW8Num18z0">
    <w:name w:val="WW8Num18z0"/>
    <w:rsid w:val="000C3CEA"/>
    <w:rPr>
      <w:rFonts w:cs="Times New Roman"/>
    </w:rPr>
  </w:style>
  <w:style w:type="character" w:customStyle="1" w:styleId="WW8Num19z0">
    <w:name w:val="WW8Num19z0"/>
    <w:rsid w:val="000C3CEA"/>
    <w:rPr>
      <w:rFonts w:cs="Times New Roman"/>
      <w:b/>
    </w:rPr>
  </w:style>
  <w:style w:type="character" w:customStyle="1" w:styleId="WW8Num19z1">
    <w:name w:val="WW8Num19z1"/>
    <w:rsid w:val="000C3CEA"/>
    <w:rPr>
      <w:rFonts w:ascii="Symbol" w:hAnsi="Symbol" w:cs="Symbol" w:hint="default"/>
      <w:b/>
    </w:rPr>
  </w:style>
  <w:style w:type="character" w:customStyle="1" w:styleId="WW8Num19z2">
    <w:name w:val="WW8Num19z2"/>
    <w:rsid w:val="000C3CEA"/>
    <w:rPr>
      <w:rFonts w:cs="Times New Roman"/>
    </w:rPr>
  </w:style>
  <w:style w:type="character" w:customStyle="1" w:styleId="WW8Num20z0">
    <w:name w:val="WW8Num20z0"/>
    <w:rsid w:val="000C3CEA"/>
  </w:style>
  <w:style w:type="character" w:customStyle="1" w:styleId="WW8Num20z1">
    <w:name w:val="WW8Num20z1"/>
    <w:rsid w:val="000C3CEA"/>
  </w:style>
  <w:style w:type="character" w:customStyle="1" w:styleId="WW8Num20z2">
    <w:name w:val="WW8Num20z2"/>
    <w:rsid w:val="000C3CEA"/>
  </w:style>
  <w:style w:type="character" w:customStyle="1" w:styleId="WW8Num20z3">
    <w:name w:val="WW8Num20z3"/>
    <w:rsid w:val="000C3CEA"/>
  </w:style>
  <w:style w:type="character" w:customStyle="1" w:styleId="WW8Num20z4">
    <w:name w:val="WW8Num20z4"/>
    <w:rsid w:val="000C3CEA"/>
  </w:style>
  <w:style w:type="character" w:customStyle="1" w:styleId="WW8Num20z5">
    <w:name w:val="WW8Num20z5"/>
    <w:rsid w:val="000C3CEA"/>
  </w:style>
  <w:style w:type="character" w:customStyle="1" w:styleId="WW8Num20z6">
    <w:name w:val="WW8Num20z6"/>
    <w:rsid w:val="000C3CEA"/>
  </w:style>
  <w:style w:type="character" w:customStyle="1" w:styleId="WW8Num20z7">
    <w:name w:val="WW8Num20z7"/>
    <w:rsid w:val="000C3CEA"/>
  </w:style>
  <w:style w:type="character" w:customStyle="1" w:styleId="WW8Num20z8">
    <w:name w:val="WW8Num20z8"/>
    <w:rsid w:val="000C3CEA"/>
  </w:style>
  <w:style w:type="character" w:customStyle="1" w:styleId="WW8Num21z0">
    <w:name w:val="WW8Num21z0"/>
    <w:rsid w:val="000C3CEA"/>
    <w:rPr>
      <w:b w:val="0"/>
    </w:rPr>
  </w:style>
  <w:style w:type="character" w:customStyle="1" w:styleId="WW8Num21z1">
    <w:name w:val="WW8Num21z1"/>
    <w:rsid w:val="000C3CEA"/>
    <w:rPr>
      <w:rFonts w:ascii="Symbol" w:hAnsi="Symbol" w:cs="Symbol" w:hint="default"/>
    </w:rPr>
  </w:style>
  <w:style w:type="character" w:customStyle="1" w:styleId="WW8Num21z2">
    <w:name w:val="WW8Num21z2"/>
    <w:rsid w:val="000C3CEA"/>
  </w:style>
  <w:style w:type="character" w:customStyle="1" w:styleId="WW8Num21z3">
    <w:name w:val="WW8Num21z3"/>
    <w:rsid w:val="000C3CEA"/>
  </w:style>
  <w:style w:type="character" w:customStyle="1" w:styleId="WW8Num21z4">
    <w:name w:val="WW8Num21z4"/>
    <w:rsid w:val="000C3CEA"/>
  </w:style>
  <w:style w:type="character" w:customStyle="1" w:styleId="WW8Num21z5">
    <w:name w:val="WW8Num21z5"/>
    <w:rsid w:val="000C3CEA"/>
  </w:style>
  <w:style w:type="character" w:customStyle="1" w:styleId="WW8Num21z6">
    <w:name w:val="WW8Num21z6"/>
    <w:rsid w:val="000C3CEA"/>
  </w:style>
  <w:style w:type="character" w:customStyle="1" w:styleId="WW8Num21z7">
    <w:name w:val="WW8Num21z7"/>
    <w:rsid w:val="000C3CEA"/>
  </w:style>
  <w:style w:type="character" w:customStyle="1" w:styleId="WW8Num21z8">
    <w:name w:val="WW8Num21z8"/>
    <w:rsid w:val="000C3CEA"/>
  </w:style>
  <w:style w:type="character" w:customStyle="1" w:styleId="WW8Num22z0">
    <w:name w:val="WW8Num22z0"/>
    <w:rsid w:val="000C3CEA"/>
    <w:rPr>
      <w:rFonts w:ascii="Times New Roman" w:hAnsi="Times New Roman" w:cs="Times New Roman"/>
      <w:bCs/>
      <w:sz w:val="20"/>
      <w:szCs w:val="20"/>
    </w:rPr>
  </w:style>
  <w:style w:type="character" w:customStyle="1" w:styleId="WW8Num22z1">
    <w:name w:val="WW8Num22z1"/>
    <w:rsid w:val="000C3CEA"/>
  </w:style>
  <w:style w:type="character" w:customStyle="1" w:styleId="WW8Num22z2">
    <w:name w:val="WW8Num22z2"/>
    <w:rsid w:val="000C3CEA"/>
  </w:style>
  <w:style w:type="character" w:customStyle="1" w:styleId="WW8Num22z3">
    <w:name w:val="WW8Num22z3"/>
    <w:rsid w:val="000C3CEA"/>
  </w:style>
  <w:style w:type="character" w:customStyle="1" w:styleId="WW8Num22z4">
    <w:name w:val="WW8Num22z4"/>
    <w:rsid w:val="000C3CEA"/>
  </w:style>
  <w:style w:type="character" w:customStyle="1" w:styleId="WW8Num22z5">
    <w:name w:val="WW8Num22z5"/>
    <w:rsid w:val="000C3CEA"/>
  </w:style>
  <w:style w:type="character" w:customStyle="1" w:styleId="WW8Num22z6">
    <w:name w:val="WW8Num22z6"/>
    <w:rsid w:val="000C3CEA"/>
  </w:style>
  <w:style w:type="character" w:customStyle="1" w:styleId="WW8Num22z7">
    <w:name w:val="WW8Num22z7"/>
    <w:rsid w:val="000C3CEA"/>
  </w:style>
  <w:style w:type="character" w:customStyle="1" w:styleId="WW8Num22z8">
    <w:name w:val="WW8Num22z8"/>
    <w:rsid w:val="000C3CEA"/>
  </w:style>
  <w:style w:type="character" w:customStyle="1" w:styleId="Carpredefinitoparagrafo1">
    <w:name w:val="Car. predefinito paragrafo1"/>
    <w:rsid w:val="000C3CEA"/>
  </w:style>
  <w:style w:type="character" w:customStyle="1" w:styleId="Titolo1Carattere">
    <w:name w:val="Titolo 1 Carattere"/>
    <w:rsid w:val="000C3CEA"/>
    <w:rPr>
      <w:rFonts w:ascii="Cambria" w:hAnsi="Cambria" w:cs="Times New Roman"/>
      <w:b/>
      <w:bCs/>
      <w:kern w:val="1"/>
      <w:sz w:val="32"/>
      <w:szCs w:val="32"/>
    </w:rPr>
  </w:style>
  <w:style w:type="character" w:customStyle="1" w:styleId="Titolo3Carattere">
    <w:name w:val="Titolo 3 Carattere"/>
    <w:rsid w:val="000C3CEA"/>
    <w:rPr>
      <w:rFonts w:ascii="Cambria" w:hAnsi="Cambria" w:cs="Times New Roman"/>
      <w:b/>
      <w:bCs/>
      <w:sz w:val="26"/>
      <w:szCs w:val="26"/>
    </w:rPr>
  </w:style>
  <w:style w:type="character" w:customStyle="1" w:styleId="Titolo7Carattere">
    <w:name w:val="Titolo 7 Carattere"/>
    <w:rsid w:val="000C3CEA"/>
    <w:rPr>
      <w:rFonts w:ascii="Calibri" w:hAnsi="Calibri" w:cs="Times New Roman"/>
      <w:sz w:val="24"/>
      <w:szCs w:val="24"/>
    </w:rPr>
  </w:style>
  <w:style w:type="character" w:customStyle="1" w:styleId="IntestazioneCarattere">
    <w:name w:val="Intestazione Carattere"/>
    <w:rsid w:val="000C3CEA"/>
    <w:rPr>
      <w:rFonts w:cs="Times New Roman"/>
    </w:rPr>
  </w:style>
  <w:style w:type="character" w:customStyle="1" w:styleId="PidipaginaCarattere">
    <w:name w:val="Piè di pagina Carattere"/>
    <w:rsid w:val="000C3CEA"/>
    <w:rPr>
      <w:rFonts w:cs="Times New Roman"/>
    </w:rPr>
  </w:style>
  <w:style w:type="character" w:customStyle="1" w:styleId="TestofumettoCarattere">
    <w:name w:val="Testo fumetto Carattere"/>
    <w:rsid w:val="000C3CEA"/>
    <w:rPr>
      <w:rFonts w:ascii="Tahoma" w:hAnsi="Tahoma" w:cs="Tahoma"/>
      <w:sz w:val="16"/>
      <w:szCs w:val="16"/>
    </w:rPr>
  </w:style>
  <w:style w:type="character" w:customStyle="1" w:styleId="Punti">
    <w:name w:val="Punti"/>
    <w:rsid w:val="000C3CEA"/>
    <w:rPr>
      <w:rFonts w:ascii="OpenSymbol" w:eastAsia="OpenSymbol" w:hAnsi="OpenSymbol" w:cs="OpenSymbol"/>
    </w:rPr>
  </w:style>
  <w:style w:type="paragraph" w:customStyle="1" w:styleId="Intestazione1">
    <w:name w:val="Intestazione1"/>
    <w:basedOn w:val="Normale"/>
    <w:next w:val="Corpodeltesto1"/>
    <w:rsid w:val="000C3CEA"/>
    <w:pPr>
      <w:keepNext/>
      <w:spacing w:before="240" w:after="120"/>
    </w:pPr>
    <w:rPr>
      <w:rFonts w:ascii="Arial" w:eastAsia="Microsoft YaHei" w:hAnsi="Arial" w:cs="Mangal"/>
      <w:sz w:val="28"/>
      <w:szCs w:val="28"/>
    </w:rPr>
  </w:style>
  <w:style w:type="paragraph" w:customStyle="1" w:styleId="Corpodeltesto1">
    <w:name w:val="Corpo del testo1"/>
    <w:basedOn w:val="Normale"/>
    <w:rsid w:val="000C3CEA"/>
    <w:pPr>
      <w:spacing w:after="120"/>
    </w:pPr>
  </w:style>
  <w:style w:type="paragraph" w:styleId="Elenco">
    <w:name w:val="List"/>
    <w:basedOn w:val="Corpodeltesto1"/>
    <w:rsid w:val="000C3CEA"/>
    <w:rPr>
      <w:rFonts w:cs="Mangal"/>
    </w:rPr>
  </w:style>
  <w:style w:type="paragraph" w:customStyle="1" w:styleId="Didascalia1">
    <w:name w:val="Didascalia1"/>
    <w:basedOn w:val="Normale"/>
    <w:rsid w:val="000C3CEA"/>
    <w:pPr>
      <w:suppressLineNumbers/>
      <w:spacing w:before="120" w:after="120"/>
    </w:pPr>
    <w:rPr>
      <w:rFonts w:cs="Mangal"/>
      <w:i/>
      <w:iCs/>
      <w:sz w:val="24"/>
      <w:szCs w:val="24"/>
    </w:rPr>
  </w:style>
  <w:style w:type="paragraph" w:customStyle="1" w:styleId="Indice">
    <w:name w:val="Indice"/>
    <w:basedOn w:val="Normale"/>
    <w:rsid w:val="000C3CEA"/>
    <w:pPr>
      <w:suppressLineNumbers/>
    </w:pPr>
    <w:rPr>
      <w:rFonts w:cs="Mangal"/>
    </w:rPr>
  </w:style>
  <w:style w:type="paragraph" w:customStyle="1" w:styleId="Rientrocorpodel1">
    <w:name w:val="Rientro corpo del 1"/>
    <w:basedOn w:val="Normale"/>
    <w:rsid w:val="000C3CEA"/>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0C3CEA"/>
    <w:pPr>
      <w:tabs>
        <w:tab w:val="center" w:pos="4819"/>
        <w:tab w:val="right" w:pos="9638"/>
      </w:tabs>
    </w:pPr>
  </w:style>
  <w:style w:type="paragraph" w:styleId="Pidipagina">
    <w:name w:val="footer"/>
    <w:basedOn w:val="Normale"/>
    <w:rsid w:val="000C3CEA"/>
    <w:pPr>
      <w:tabs>
        <w:tab w:val="center" w:pos="4819"/>
        <w:tab w:val="right" w:pos="9638"/>
      </w:tabs>
    </w:pPr>
  </w:style>
  <w:style w:type="paragraph" w:customStyle="1" w:styleId="Corpodelt">
    <w:name w:val="Corpo del t"/>
    <w:basedOn w:val="Normale"/>
    <w:rsid w:val="000C3CEA"/>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0C3CEA"/>
    <w:pPr>
      <w:spacing w:after="0" w:line="240" w:lineRule="auto"/>
    </w:pPr>
    <w:rPr>
      <w:rFonts w:ascii="Tahoma" w:hAnsi="Tahoma" w:cs="Tahoma"/>
      <w:sz w:val="16"/>
      <w:szCs w:val="16"/>
    </w:rPr>
  </w:style>
  <w:style w:type="paragraph" w:customStyle="1" w:styleId="Contenutotabella">
    <w:name w:val="Contenuto tabella"/>
    <w:basedOn w:val="Normale"/>
    <w:rsid w:val="000C3CEA"/>
    <w:pPr>
      <w:suppressLineNumbers/>
    </w:pPr>
  </w:style>
  <w:style w:type="paragraph" w:customStyle="1" w:styleId="Intestazionetabella">
    <w:name w:val="Intestazione tabella"/>
    <w:basedOn w:val="Contenutotabella"/>
    <w:rsid w:val="000C3CEA"/>
    <w:pPr>
      <w:jc w:val="center"/>
    </w:pPr>
    <w:rPr>
      <w:b/>
      <w:bCs/>
    </w:rPr>
  </w:style>
  <w:style w:type="paragraph" w:styleId="Paragrafoelenco">
    <w:name w:val="List Paragraph"/>
    <w:basedOn w:val="Normale"/>
    <w:uiPriority w:val="1"/>
    <w:qFormat/>
    <w:rsid w:val="00760B60"/>
    <w:pPr>
      <w:ind w:left="708"/>
    </w:pPr>
  </w:style>
  <w:style w:type="table" w:styleId="Grigliatabella">
    <w:name w:val="Table Grid"/>
    <w:basedOn w:val="Tabellanormale"/>
    <w:rsid w:val="00B5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BE017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BE0173"/>
    <w:rPr>
      <w:rFonts w:ascii="Calibri" w:hAnsi="Calibri"/>
      <w:lang w:eastAsia="ar-SA"/>
    </w:rPr>
  </w:style>
  <w:style w:type="character" w:styleId="Rimandonotaapidipagina">
    <w:name w:val="footnote reference"/>
    <w:basedOn w:val="Carpredefinitoparagrafo"/>
    <w:uiPriority w:val="99"/>
    <w:semiHidden/>
    <w:unhideWhenUsed/>
    <w:rsid w:val="00BE0173"/>
    <w:rPr>
      <w:vertAlign w:val="superscript"/>
    </w:rPr>
  </w:style>
  <w:style w:type="paragraph" w:styleId="Corpotesto">
    <w:name w:val="Body Text"/>
    <w:basedOn w:val="Normale"/>
    <w:link w:val="CorpotestoCarattere"/>
    <w:uiPriority w:val="99"/>
    <w:rsid w:val="00AD752B"/>
    <w:pPr>
      <w:widowControl w:val="0"/>
      <w:suppressAutoHyphens w:val="0"/>
      <w:autoSpaceDE w:val="0"/>
      <w:autoSpaceDN w:val="0"/>
      <w:spacing w:before="120" w:after="0" w:line="240" w:lineRule="auto"/>
      <w:ind w:left="1162"/>
      <w:jc w:val="both"/>
    </w:pPr>
    <w:rPr>
      <w:rFonts w:ascii="Arial Black" w:eastAsia="Calibri" w:hAnsi="Arial Black" w:cs="Arial Black"/>
      <w:lang w:eastAsia="it-IT"/>
    </w:rPr>
  </w:style>
  <w:style w:type="character" w:customStyle="1" w:styleId="CorpotestoCarattere">
    <w:name w:val="Corpo testo Carattere"/>
    <w:basedOn w:val="Carpredefinitoparagrafo"/>
    <w:link w:val="Corpotesto"/>
    <w:uiPriority w:val="99"/>
    <w:rsid w:val="00AD752B"/>
    <w:rPr>
      <w:rFonts w:ascii="Arial Black" w:eastAsia="Calibri" w:hAnsi="Arial Black" w:cs="Arial Black"/>
      <w:sz w:val="22"/>
      <w:szCs w:val="22"/>
    </w:rPr>
  </w:style>
  <w:style w:type="character" w:styleId="Collegamentoipertestuale">
    <w:name w:val="Hyperlink"/>
    <w:basedOn w:val="Carpredefinitoparagrafo"/>
    <w:uiPriority w:val="99"/>
    <w:unhideWhenUsed/>
    <w:rsid w:val="00AA2C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50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arrical@pec.it" TargetMode="External"/><Relationship Id="rId1" Type="http://schemas.openxmlformats.org/officeDocument/2006/relationships/hyperlink" Target="mailto:commissario@arrical.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AED47-38B5-475B-BD52-172D506E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1894</Words>
  <Characters>10801</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Massimiliano Figliuzzi</dc:creator>
  <cp:lastModifiedBy>pc</cp:lastModifiedBy>
  <cp:revision>2</cp:revision>
  <cp:lastPrinted>2014-10-08T15:22:00Z</cp:lastPrinted>
  <dcterms:created xsi:type="dcterms:W3CDTF">2023-07-03T07:40:00Z</dcterms:created>
  <dcterms:modified xsi:type="dcterms:W3CDTF">2023-07-03T07:40:00Z</dcterms:modified>
</cp:coreProperties>
</file>